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675" w:rsidRPr="00BB1B65" w:rsidRDefault="00B04675" w:rsidP="00A87544">
      <w:pPr>
        <w:jc w:val="center"/>
        <w:rPr>
          <w:sz w:val="28"/>
          <w:szCs w:val="28"/>
        </w:rPr>
      </w:pPr>
      <w:r w:rsidRPr="00BB1B65">
        <w:rPr>
          <w:sz w:val="28"/>
          <w:szCs w:val="28"/>
        </w:rPr>
        <w:t>МИНОБРНАУКИ РОССИИ</w:t>
      </w:r>
    </w:p>
    <w:p w:rsidR="00B04675" w:rsidRPr="00BB1B65" w:rsidRDefault="00B046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04675" w:rsidRPr="00BB1B65" w:rsidRDefault="00B04675" w:rsidP="00A87544">
      <w:pPr>
        <w:jc w:val="center"/>
        <w:rPr>
          <w:b/>
          <w:sz w:val="28"/>
          <w:szCs w:val="28"/>
        </w:rPr>
      </w:pPr>
      <w:r w:rsidRPr="00BB1B65">
        <w:rPr>
          <w:b/>
          <w:sz w:val="28"/>
          <w:szCs w:val="28"/>
        </w:rPr>
        <w:t>«Гжельский государственный университет»</w:t>
      </w:r>
    </w:p>
    <w:p w:rsidR="00B04675" w:rsidRPr="00BB1B65" w:rsidRDefault="00B04675" w:rsidP="00A87544">
      <w:pPr>
        <w:jc w:val="center"/>
        <w:rPr>
          <w:sz w:val="28"/>
          <w:szCs w:val="28"/>
        </w:rPr>
      </w:pPr>
      <w:r w:rsidRPr="00BB1B65">
        <w:rPr>
          <w:sz w:val="28"/>
          <w:szCs w:val="28"/>
        </w:rPr>
        <w:t>(ГГУ)</w:t>
      </w:r>
    </w:p>
    <w:p w:rsidR="00B04675" w:rsidRPr="00BB1B65" w:rsidRDefault="00B04675" w:rsidP="00A87544">
      <w:pPr>
        <w:rPr>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rPr>
          <w:rStyle w:val="FontStyle53"/>
          <w:bCs/>
          <w:sz w:val="28"/>
          <w:szCs w:val="28"/>
        </w:rPr>
      </w:pPr>
    </w:p>
    <w:p w:rsidR="00B04675" w:rsidRPr="00BB1B65" w:rsidRDefault="00B046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04675" w:rsidRPr="00BB1B65" w:rsidRDefault="00B04675" w:rsidP="00A87544">
      <w:pPr>
        <w:tabs>
          <w:tab w:val="left" w:pos="680"/>
          <w:tab w:val="left" w:pos="851"/>
          <w:tab w:val="left" w:pos="6240"/>
        </w:tabs>
        <w:rPr>
          <w:noProof/>
          <w:sz w:val="28"/>
          <w:szCs w:val="28"/>
        </w:rPr>
      </w:pPr>
      <w:r w:rsidRPr="00BB1B65">
        <w:rPr>
          <w:noProof/>
          <w:sz w:val="28"/>
          <w:szCs w:val="28"/>
        </w:rPr>
        <w:tab/>
      </w:r>
    </w:p>
    <w:p w:rsidR="00B04675" w:rsidRPr="00BB1B65" w:rsidRDefault="00B04675" w:rsidP="00A87544">
      <w:pPr>
        <w:tabs>
          <w:tab w:val="left" w:pos="680"/>
          <w:tab w:val="left" w:pos="851"/>
          <w:tab w:val="left" w:pos="6240"/>
        </w:tabs>
        <w:rPr>
          <w:noProof/>
          <w:sz w:val="28"/>
          <w:szCs w:val="28"/>
        </w:rPr>
      </w:pPr>
    </w:p>
    <w:p w:rsidR="00B04675" w:rsidRPr="00BB1B65" w:rsidRDefault="00B04675" w:rsidP="00A87544">
      <w:pPr>
        <w:tabs>
          <w:tab w:val="left" w:pos="680"/>
          <w:tab w:val="left" w:pos="851"/>
          <w:tab w:val="left" w:pos="6240"/>
        </w:tabs>
        <w:rPr>
          <w:sz w:val="28"/>
          <w:szCs w:val="28"/>
        </w:rPr>
      </w:pPr>
    </w:p>
    <w:p w:rsidR="00B04675" w:rsidRPr="00BB1B65" w:rsidRDefault="00B04675" w:rsidP="00A87544">
      <w:pPr>
        <w:pStyle w:val="Style11"/>
        <w:widowControl/>
        <w:rPr>
          <w:bCs/>
          <w:sz w:val="28"/>
          <w:szCs w:val="28"/>
          <w:u w:val="single"/>
        </w:rPr>
      </w:pPr>
      <w:r w:rsidRPr="00BB1B65">
        <w:rPr>
          <w:bCs/>
          <w:sz w:val="28"/>
          <w:szCs w:val="28"/>
          <w:u w:val="single"/>
        </w:rPr>
        <w:t>Рабочая программа дисциплины</w:t>
      </w:r>
    </w:p>
    <w:p w:rsidR="00B04675" w:rsidRPr="00BB1B65" w:rsidRDefault="00B04675" w:rsidP="00A87544">
      <w:pPr>
        <w:tabs>
          <w:tab w:val="left" w:pos="680"/>
          <w:tab w:val="left" w:pos="851"/>
        </w:tabs>
        <w:jc w:val="center"/>
        <w:rPr>
          <w:sz w:val="28"/>
          <w:szCs w:val="28"/>
        </w:rPr>
      </w:pPr>
    </w:p>
    <w:p w:rsidR="00B04675" w:rsidRPr="00BB1B65" w:rsidRDefault="00B046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B04675" w:rsidRPr="00BB1B65" w:rsidRDefault="00B04675" w:rsidP="00A87544">
      <w:pPr>
        <w:pStyle w:val="Style15"/>
        <w:tabs>
          <w:tab w:val="left" w:leader="underscore" w:pos="9856"/>
        </w:tabs>
        <w:ind w:firstLine="720"/>
        <w:rPr>
          <w:rStyle w:val="FontStyle53"/>
          <w:bCs/>
          <w:sz w:val="28"/>
          <w:szCs w:val="28"/>
        </w:rPr>
      </w:pPr>
    </w:p>
    <w:p w:rsidR="00B04675" w:rsidRPr="00BB1B65" w:rsidRDefault="00B04675" w:rsidP="00057CBB">
      <w:pPr>
        <w:pStyle w:val="Style12"/>
        <w:spacing w:line="240" w:lineRule="auto"/>
        <w:rPr>
          <w:rStyle w:val="FontStyle60"/>
          <w:sz w:val="28"/>
          <w:szCs w:val="28"/>
          <w:vertAlign w:val="superscript"/>
        </w:rPr>
      </w:pPr>
    </w:p>
    <w:p w:rsidR="00B04675" w:rsidRPr="00BB1B65" w:rsidRDefault="00B046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4675" w:rsidRPr="00BB1B65">
        <w:trPr>
          <w:trHeight w:val="409"/>
        </w:trPr>
        <w:tc>
          <w:tcPr>
            <w:tcW w:w="3646" w:type="dxa"/>
          </w:tcPr>
          <w:p w:rsidR="00B04675" w:rsidRPr="00BB1B65" w:rsidRDefault="00B046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4675" w:rsidRPr="00BB1B65" w:rsidRDefault="00B04675" w:rsidP="00443806">
            <w:pPr>
              <w:rPr>
                <w:rStyle w:val="FontStyle53"/>
                <w:b w:val="0"/>
                <w:color w:val="000000"/>
                <w:sz w:val="28"/>
                <w:szCs w:val="28"/>
              </w:rPr>
            </w:pPr>
            <w:r>
              <w:rPr>
                <w:sz w:val="28"/>
                <w:szCs w:val="28"/>
              </w:rPr>
              <w:t>38.03.02Менеджмент</w:t>
            </w:r>
          </w:p>
        </w:tc>
      </w:tr>
      <w:tr w:rsidR="00B04675" w:rsidRPr="00BB1B65">
        <w:trPr>
          <w:trHeight w:val="402"/>
        </w:trPr>
        <w:tc>
          <w:tcPr>
            <w:tcW w:w="3646" w:type="dxa"/>
          </w:tcPr>
          <w:p w:rsidR="00DB2275" w:rsidRDefault="00DB2275" w:rsidP="00A87544">
            <w:pPr>
              <w:pStyle w:val="Style15"/>
              <w:tabs>
                <w:tab w:val="left" w:leader="underscore" w:pos="9768"/>
              </w:tabs>
              <w:ind w:right="-5211"/>
              <w:jc w:val="left"/>
              <w:rPr>
                <w:rStyle w:val="FontStyle53"/>
                <w:b w:val="0"/>
                <w:bCs/>
                <w:i/>
                <w:sz w:val="28"/>
                <w:szCs w:val="28"/>
              </w:rPr>
            </w:pPr>
          </w:p>
          <w:p w:rsidR="00B04675" w:rsidRPr="00BB1B65" w:rsidRDefault="00B046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B2275" w:rsidRDefault="00DB2275" w:rsidP="003130B4">
            <w:pPr>
              <w:jc w:val="both"/>
              <w:rPr>
                <w:rStyle w:val="FontStyle53"/>
                <w:b w:val="0"/>
                <w:sz w:val="28"/>
                <w:szCs w:val="28"/>
              </w:rPr>
            </w:pPr>
          </w:p>
          <w:p w:rsidR="00B04675" w:rsidRPr="003130B4" w:rsidRDefault="00B04675" w:rsidP="003130B4">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B04675" w:rsidRPr="00BB1B65">
        <w:tc>
          <w:tcPr>
            <w:tcW w:w="3646" w:type="dxa"/>
          </w:tcPr>
          <w:p w:rsidR="00B04675" w:rsidRPr="00BB1B65" w:rsidRDefault="00B046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4675" w:rsidRPr="00BB1B65" w:rsidRDefault="00B04675" w:rsidP="00A87544">
            <w:pPr>
              <w:pStyle w:val="Style15"/>
              <w:tabs>
                <w:tab w:val="left" w:leader="underscore" w:pos="9768"/>
              </w:tabs>
              <w:jc w:val="center"/>
              <w:rPr>
                <w:rStyle w:val="FontStyle53"/>
                <w:b w:val="0"/>
                <w:bCs/>
                <w:sz w:val="28"/>
                <w:szCs w:val="28"/>
              </w:rPr>
            </w:pPr>
          </w:p>
        </w:tc>
      </w:tr>
      <w:tr w:rsidR="00B04675" w:rsidRPr="00BB1B65">
        <w:tc>
          <w:tcPr>
            <w:tcW w:w="3646" w:type="dxa"/>
          </w:tcPr>
          <w:p w:rsidR="00B04675" w:rsidRPr="00BB1B65" w:rsidRDefault="00B046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4675" w:rsidRPr="00BB1B65" w:rsidRDefault="00B0467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04675" w:rsidRPr="00BB1B65" w:rsidRDefault="00B04675" w:rsidP="00A87544">
      <w:pPr>
        <w:pStyle w:val="Style15"/>
        <w:tabs>
          <w:tab w:val="left" w:leader="underscore" w:pos="9768"/>
        </w:tabs>
        <w:jc w:val="center"/>
        <w:rPr>
          <w:rStyle w:val="FontStyle53"/>
          <w:bCs/>
          <w:sz w:val="28"/>
          <w:szCs w:val="28"/>
        </w:rPr>
      </w:pPr>
    </w:p>
    <w:p w:rsidR="00B04675" w:rsidRPr="00BB1B65" w:rsidRDefault="00B04675" w:rsidP="00A87544">
      <w:pPr>
        <w:pStyle w:val="Style15"/>
        <w:tabs>
          <w:tab w:val="left" w:leader="underscore" w:pos="9768"/>
        </w:tabs>
        <w:jc w:val="center"/>
        <w:rPr>
          <w:rStyle w:val="FontStyle53"/>
          <w:bCs/>
          <w:sz w:val="28"/>
          <w:szCs w:val="28"/>
        </w:rPr>
      </w:pPr>
    </w:p>
    <w:p w:rsidR="00B04675" w:rsidRPr="00BB1B65" w:rsidRDefault="00B04675" w:rsidP="00A87544">
      <w:pPr>
        <w:pStyle w:val="Style15"/>
        <w:tabs>
          <w:tab w:val="left" w:leader="underscore" w:pos="9768"/>
        </w:tabs>
        <w:jc w:val="center"/>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Default="00B04675" w:rsidP="00A87544">
      <w:pPr>
        <w:pStyle w:val="Style15"/>
        <w:tabs>
          <w:tab w:val="left" w:leader="underscore" w:pos="9768"/>
        </w:tabs>
        <w:rPr>
          <w:rStyle w:val="FontStyle53"/>
          <w:bCs/>
          <w:sz w:val="28"/>
          <w:szCs w:val="28"/>
        </w:rPr>
      </w:pPr>
    </w:p>
    <w:p w:rsidR="00B04675" w:rsidRPr="00BB1B65" w:rsidRDefault="00B04675" w:rsidP="00A87544">
      <w:pPr>
        <w:pStyle w:val="Style15"/>
        <w:tabs>
          <w:tab w:val="left" w:leader="underscore" w:pos="9768"/>
        </w:tabs>
        <w:rPr>
          <w:rStyle w:val="FontStyle53"/>
          <w:bCs/>
          <w:sz w:val="28"/>
          <w:szCs w:val="28"/>
        </w:rPr>
      </w:pPr>
    </w:p>
    <w:p w:rsidR="00B04675" w:rsidRPr="00BB1B65" w:rsidRDefault="00B046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04675" w:rsidRPr="00780A53" w:rsidRDefault="00362210"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DB2275">
        <w:rPr>
          <w:rStyle w:val="FontStyle53"/>
          <w:b w:val="0"/>
          <w:bCs/>
          <w:sz w:val="28"/>
          <w:szCs w:val="28"/>
        </w:rPr>
        <w:t>4</w:t>
      </w:r>
      <w:bookmarkStart w:id="0" w:name="_GoBack"/>
      <w:bookmarkEnd w:id="0"/>
    </w:p>
    <w:p w:rsidR="00B04675" w:rsidRDefault="00B04675" w:rsidP="00A87544">
      <w:pPr>
        <w:tabs>
          <w:tab w:val="left" w:pos="680"/>
          <w:tab w:val="left" w:pos="851"/>
        </w:tabs>
        <w:jc w:val="both"/>
      </w:pPr>
      <w:r w:rsidRPr="00DC11F5">
        <w:tab/>
      </w:r>
    </w:p>
    <w:p w:rsidR="00B04675" w:rsidRDefault="00B04675" w:rsidP="00A87544">
      <w:pPr>
        <w:tabs>
          <w:tab w:val="left" w:pos="680"/>
          <w:tab w:val="left" w:pos="851"/>
        </w:tabs>
        <w:jc w:val="both"/>
      </w:pPr>
    </w:p>
    <w:p w:rsidR="00B04675" w:rsidRDefault="00B04675" w:rsidP="00A87544">
      <w:pPr>
        <w:tabs>
          <w:tab w:val="left" w:pos="680"/>
          <w:tab w:val="left" w:pos="851"/>
        </w:tabs>
        <w:jc w:val="both"/>
      </w:pPr>
    </w:p>
    <w:p w:rsidR="00B04675" w:rsidRPr="00DC11F5" w:rsidRDefault="00B04675"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.02Менеджмент</w:t>
      </w:r>
      <w:r w:rsidRPr="00DC11F5">
        <w:t>.</w:t>
      </w:r>
    </w:p>
    <w:p w:rsidR="00B04675" w:rsidRDefault="00B04675"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B04675" w:rsidRPr="00DC11F5" w:rsidRDefault="00B04675" w:rsidP="00A87544">
      <w:pPr>
        <w:ind w:firstLine="709"/>
        <w:jc w:val="both"/>
      </w:pPr>
    </w:p>
    <w:p w:rsidR="00B04675" w:rsidRPr="00DC11F5" w:rsidRDefault="00B04675" w:rsidP="00A87544">
      <w:pPr>
        <w:ind w:firstLine="709"/>
        <w:jc w:val="both"/>
      </w:pPr>
    </w:p>
    <w:p w:rsidR="00B04675" w:rsidRPr="005C66B3" w:rsidRDefault="00B04675" w:rsidP="009E1D7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04675" w:rsidRPr="00DC11F5" w:rsidRDefault="00B04675" w:rsidP="009E1D7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4675" w:rsidRPr="00DC11F5" w:rsidRDefault="00B04675" w:rsidP="00A87544">
      <w:pPr>
        <w:ind w:firstLine="709"/>
        <w:jc w:val="both"/>
      </w:pPr>
    </w:p>
    <w:p w:rsidR="00B04675" w:rsidRPr="00DC11F5" w:rsidRDefault="00B04675" w:rsidP="00A87544">
      <w:pPr>
        <w:ind w:firstLine="709"/>
        <w:jc w:val="both"/>
      </w:pPr>
    </w:p>
    <w:p w:rsidR="00B04675" w:rsidRPr="00DC11F5" w:rsidRDefault="00B04675" w:rsidP="00A87544">
      <w:pPr>
        <w:ind w:firstLine="709"/>
        <w:jc w:val="both"/>
      </w:pPr>
    </w:p>
    <w:p w:rsidR="00B04675" w:rsidRPr="00DC11F5" w:rsidRDefault="00B04675" w:rsidP="00A87544">
      <w:pPr>
        <w:jc w:val="both"/>
      </w:pPr>
    </w:p>
    <w:p w:rsidR="00B04675" w:rsidRPr="00DC11F5" w:rsidRDefault="00B04675" w:rsidP="00A87544"/>
    <w:p w:rsidR="00B04675" w:rsidRPr="00DC11F5" w:rsidRDefault="00B04675" w:rsidP="00A87544"/>
    <w:p w:rsidR="00B04675" w:rsidRPr="00DC11F5" w:rsidRDefault="00B04675" w:rsidP="00D00133">
      <w:pPr>
        <w:autoSpaceDE w:val="0"/>
        <w:autoSpaceDN w:val="0"/>
        <w:adjustRightInd w:val="0"/>
        <w:jc w:val="center"/>
      </w:pPr>
    </w:p>
    <w:p w:rsidR="00B04675" w:rsidRPr="00DC11F5" w:rsidRDefault="00B04675" w:rsidP="00D00133">
      <w:pPr>
        <w:autoSpaceDE w:val="0"/>
        <w:autoSpaceDN w:val="0"/>
        <w:adjustRightInd w:val="0"/>
        <w:jc w:val="center"/>
      </w:pPr>
    </w:p>
    <w:p w:rsidR="00B04675" w:rsidRPr="00DC11F5" w:rsidRDefault="00B04675" w:rsidP="00D00133">
      <w:pPr>
        <w:autoSpaceDE w:val="0"/>
        <w:autoSpaceDN w:val="0"/>
        <w:adjustRightInd w:val="0"/>
        <w:jc w:val="center"/>
      </w:pPr>
    </w:p>
    <w:p w:rsidR="00B04675" w:rsidRPr="00DC11F5" w:rsidRDefault="00B04675" w:rsidP="00D00133">
      <w:pPr>
        <w:autoSpaceDE w:val="0"/>
        <w:autoSpaceDN w:val="0"/>
        <w:adjustRightInd w:val="0"/>
        <w:ind w:firstLine="709"/>
        <w:jc w:val="both"/>
      </w:pPr>
    </w:p>
    <w:p w:rsidR="00B04675" w:rsidRPr="00DC11F5" w:rsidRDefault="00B04675" w:rsidP="00D00133">
      <w:pPr>
        <w:autoSpaceDE w:val="0"/>
        <w:autoSpaceDN w:val="0"/>
        <w:adjustRightInd w:val="0"/>
        <w:ind w:firstLine="709"/>
        <w:jc w:val="both"/>
      </w:pPr>
    </w:p>
    <w:p w:rsidR="00B04675" w:rsidRPr="00DC11F5" w:rsidRDefault="00B04675" w:rsidP="00D00133">
      <w:pPr>
        <w:autoSpaceDE w:val="0"/>
        <w:autoSpaceDN w:val="0"/>
        <w:adjustRightInd w:val="0"/>
        <w:jc w:val="both"/>
      </w:pPr>
    </w:p>
    <w:p w:rsidR="00B04675" w:rsidRPr="00DC11F5" w:rsidRDefault="00B04675" w:rsidP="00D00133">
      <w:pPr>
        <w:autoSpaceDE w:val="0"/>
        <w:autoSpaceDN w:val="0"/>
        <w:adjustRightInd w:val="0"/>
      </w:pPr>
    </w:p>
    <w:p w:rsidR="00B04675" w:rsidRPr="00DC11F5" w:rsidRDefault="00B04675" w:rsidP="00D00133">
      <w:pPr>
        <w:autoSpaceDE w:val="0"/>
        <w:autoSpaceDN w:val="0"/>
        <w:adjustRightInd w:val="0"/>
      </w:pPr>
    </w:p>
    <w:p w:rsidR="00B04675" w:rsidRPr="00DC11F5" w:rsidRDefault="00B04675" w:rsidP="00D00133">
      <w:pPr>
        <w:autoSpaceDE w:val="0"/>
        <w:autoSpaceDN w:val="0"/>
        <w:adjustRightInd w:val="0"/>
      </w:pPr>
    </w:p>
    <w:p w:rsidR="00B04675" w:rsidRPr="00DC11F5" w:rsidRDefault="00B04675" w:rsidP="00D00133">
      <w:pPr>
        <w:autoSpaceDE w:val="0"/>
        <w:autoSpaceDN w:val="0"/>
        <w:adjustRightInd w:val="0"/>
      </w:pPr>
    </w:p>
    <w:p w:rsidR="00B04675" w:rsidRPr="00DC11F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D00133">
      <w:pPr>
        <w:autoSpaceDE w:val="0"/>
        <w:autoSpaceDN w:val="0"/>
        <w:adjustRightInd w:val="0"/>
      </w:pPr>
    </w:p>
    <w:p w:rsidR="00B04675" w:rsidRDefault="00B046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307"/>
        <w:gridCol w:w="2977"/>
        <w:gridCol w:w="4781"/>
      </w:tblGrid>
      <w:tr w:rsidR="00B04675" w:rsidRPr="00DC11F5" w:rsidTr="009E1D7F">
        <w:tc>
          <w:tcPr>
            <w:tcW w:w="2307" w:type="dxa"/>
          </w:tcPr>
          <w:p w:rsidR="00B04675" w:rsidRPr="00707E3B" w:rsidRDefault="00B04675" w:rsidP="001615E8">
            <w:pPr>
              <w:jc w:val="center"/>
              <w:rPr>
                <w:b/>
              </w:rPr>
            </w:pPr>
            <w:r w:rsidRPr="00707E3B">
              <w:rPr>
                <w:b/>
              </w:rPr>
              <w:t>Компетенция</w:t>
            </w:r>
          </w:p>
        </w:tc>
        <w:tc>
          <w:tcPr>
            <w:tcW w:w="2977" w:type="dxa"/>
          </w:tcPr>
          <w:p w:rsidR="00B04675" w:rsidRPr="00707E3B" w:rsidRDefault="00B04675" w:rsidP="001615E8">
            <w:pPr>
              <w:jc w:val="center"/>
              <w:rPr>
                <w:b/>
              </w:rPr>
            </w:pPr>
            <w:r w:rsidRPr="00707E3B">
              <w:rPr>
                <w:b/>
              </w:rPr>
              <w:t>Индикаторы достижения компетенций</w:t>
            </w:r>
          </w:p>
        </w:tc>
        <w:tc>
          <w:tcPr>
            <w:tcW w:w="4781" w:type="dxa"/>
          </w:tcPr>
          <w:p w:rsidR="00B04675" w:rsidRPr="00707E3B" w:rsidRDefault="00B04675" w:rsidP="001615E8">
            <w:pPr>
              <w:jc w:val="center"/>
              <w:rPr>
                <w:b/>
              </w:rPr>
            </w:pPr>
            <w:r w:rsidRPr="00707E3B">
              <w:rPr>
                <w:b/>
              </w:rPr>
              <w:t>Планируемые результаты обучения по дисциплине</w:t>
            </w:r>
          </w:p>
        </w:tc>
      </w:tr>
      <w:tr w:rsidR="00B04675" w:rsidRPr="00DC11F5" w:rsidTr="009E1D7F">
        <w:trPr>
          <w:trHeight w:val="416"/>
        </w:trPr>
        <w:tc>
          <w:tcPr>
            <w:tcW w:w="2307" w:type="dxa"/>
          </w:tcPr>
          <w:p w:rsidR="00B04675" w:rsidRDefault="00B04675" w:rsidP="00E2285E">
            <w:r>
              <w:t>У</w:t>
            </w:r>
            <w:r w:rsidRPr="00CB3A31">
              <w:t>К-</w:t>
            </w:r>
            <w:r>
              <w:t>9</w:t>
            </w:r>
            <w:r w:rsidRPr="00CB3A31">
              <w:t xml:space="preserve">. </w:t>
            </w:r>
          </w:p>
          <w:p w:rsidR="00B04675" w:rsidRPr="00DC11F5" w:rsidRDefault="00B04675" w:rsidP="00E2285E">
            <w:r w:rsidRPr="00680AF3">
              <w:t xml:space="preserve">Способен использовать базовые дефектологические знания в  социальной и </w:t>
            </w:r>
            <w:proofErr w:type="spellStart"/>
            <w:r w:rsidRPr="00680AF3">
              <w:t>профессиональнойсферах</w:t>
            </w:r>
            <w:proofErr w:type="spellEnd"/>
          </w:p>
        </w:tc>
        <w:tc>
          <w:tcPr>
            <w:tcW w:w="2977" w:type="dxa"/>
          </w:tcPr>
          <w:p w:rsidR="00B04675" w:rsidRPr="009E1D7F" w:rsidRDefault="00B04675" w:rsidP="00E2285E">
            <w:pPr>
              <w:pStyle w:val="TableParagraph"/>
              <w:ind w:right="95"/>
              <w:rPr>
                <w:b/>
                <w:sz w:val="24"/>
                <w:szCs w:val="24"/>
              </w:rPr>
            </w:pPr>
            <w:r w:rsidRPr="009E1D7F">
              <w:rPr>
                <w:b/>
                <w:sz w:val="24"/>
                <w:szCs w:val="24"/>
              </w:rPr>
              <w:t xml:space="preserve">УК-9.1 </w:t>
            </w:r>
          </w:p>
          <w:p w:rsidR="00B04675" w:rsidRPr="00E2285E" w:rsidRDefault="00B04675" w:rsidP="00E2285E">
            <w:pPr>
              <w:pStyle w:val="TableParagraph"/>
              <w:ind w:right="95"/>
              <w:rPr>
                <w:sz w:val="24"/>
                <w:szCs w:val="24"/>
              </w:rPr>
            </w:pPr>
            <w:r w:rsidRPr="009E1D7F">
              <w:rPr>
                <w:b/>
                <w:sz w:val="24"/>
                <w:szCs w:val="24"/>
              </w:rPr>
              <w:t>Знает</w:t>
            </w:r>
            <w:r w:rsidRPr="00E2285E">
              <w:rPr>
                <w:sz w:val="24"/>
                <w:szCs w:val="24"/>
              </w:rPr>
              <w:t xml:space="preserve">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B04675" w:rsidRPr="009E1D7F" w:rsidRDefault="00B04675" w:rsidP="00E2285E">
            <w:pPr>
              <w:pStyle w:val="TableParagraph"/>
              <w:ind w:right="94"/>
              <w:rPr>
                <w:b/>
                <w:sz w:val="24"/>
                <w:szCs w:val="24"/>
              </w:rPr>
            </w:pPr>
            <w:r w:rsidRPr="009E1D7F">
              <w:rPr>
                <w:b/>
                <w:sz w:val="24"/>
                <w:szCs w:val="24"/>
              </w:rPr>
              <w:t xml:space="preserve">УК-9.2 </w:t>
            </w:r>
          </w:p>
          <w:p w:rsidR="00B04675" w:rsidRPr="00E2285E" w:rsidRDefault="00B04675" w:rsidP="00E2285E">
            <w:pPr>
              <w:pStyle w:val="TableParagraph"/>
              <w:ind w:right="94"/>
              <w:rPr>
                <w:sz w:val="24"/>
                <w:szCs w:val="24"/>
              </w:rPr>
            </w:pPr>
            <w:r w:rsidRPr="009E1D7F">
              <w:rPr>
                <w:b/>
                <w:sz w:val="24"/>
                <w:szCs w:val="24"/>
              </w:rPr>
              <w:t>Умеет</w:t>
            </w:r>
            <w:r w:rsidRPr="00E2285E">
              <w:rPr>
                <w:sz w:val="24"/>
                <w:szCs w:val="24"/>
              </w:rPr>
              <w:t xml:space="preserve"> планировать и осуществлять профессиональную деятельность с лицами с ограниченными возможностями здоровья и инвалидами</w:t>
            </w:r>
          </w:p>
          <w:p w:rsidR="00B04675" w:rsidRPr="009E1D7F" w:rsidRDefault="00B04675" w:rsidP="00E2285E">
            <w:pPr>
              <w:pStyle w:val="TableParagraph"/>
              <w:spacing w:line="235" w:lineRule="auto"/>
              <w:ind w:right="95"/>
              <w:rPr>
                <w:b/>
                <w:sz w:val="24"/>
                <w:szCs w:val="24"/>
              </w:rPr>
            </w:pPr>
            <w:r w:rsidRPr="009E1D7F">
              <w:rPr>
                <w:b/>
                <w:sz w:val="24"/>
                <w:szCs w:val="24"/>
              </w:rPr>
              <w:t xml:space="preserve">УК 9.3. </w:t>
            </w:r>
          </w:p>
          <w:p w:rsidR="00B04675" w:rsidRPr="00E2285E" w:rsidRDefault="00B04675" w:rsidP="00E2285E">
            <w:pPr>
              <w:pStyle w:val="TableParagraph"/>
              <w:spacing w:line="235" w:lineRule="auto"/>
              <w:ind w:right="95"/>
              <w:rPr>
                <w:sz w:val="24"/>
                <w:szCs w:val="24"/>
              </w:rPr>
            </w:pPr>
            <w:r w:rsidRPr="009E1D7F">
              <w:rPr>
                <w:b/>
                <w:sz w:val="24"/>
                <w:szCs w:val="24"/>
              </w:rPr>
              <w:t>Владеет</w:t>
            </w:r>
            <w:r w:rsidRPr="00E2285E">
              <w:rPr>
                <w:sz w:val="24"/>
                <w:szCs w:val="24"/>
              </w:rPr>
              <w:t xml:space="preserve"> навыками взаимодействия в социальной и профессиональной сферах с лицами с ограниченными возможностями</w:t>
            </w:r>
          </w:p>
          <w:p w:rsidR="00B04675" w:rsidRPr="00685DAE" w:rsidRDefault="00B046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781" w:type="dxa"/>
          </w:tcPr>
          <w:p w:rsidR="00B04675" w:rsidRPr="009E1D7F" w:rsidRDefault="00B04675" w:rsidP="009E1D7F">
            <w:pPr>
              <w:autoSpaceDE w:val="0"/>
              <w:autoSpaceDN w:val="0"/>
              <w:adjustRightInd w:val="0"/>
              <w:jc w:val="both"/>
              <w:rPr>
                <w:b/>
                <w:lang w:eastAsia="en-US"/>
              </w:rPr>
            </w:pPr>
            <w:r w:rsidRPr="009E1D7F">
              <w:rPr>
                <w:b/>
                <w:lang w:eastAsia="en-US"/>
              </w:rPr>
              <w:t xml:space="preserve">Знать: </w:t>
            </w:r>
          </w:p>
          <w:p w:rsidR="00B04675" w:rsidRDefault="00B04675" w:rsidP="009E1D7F">
            <w:pPr>
              <w:autoSpaceDE w:val="0"/>
              <w:autoSpaceDN w:val="0"/>
              <w:adjustRightInd w:val="0"/>
              <w:jc w:val="both"/>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B04675" w:rsidRDefault="00B04675" w:rsidP="009E1D7F">
            <w:pPr>
              <w:autoSpaceDE w:val="0"/>
              <w:autoSpaceDN w:val="0"/>
              <w:adjustRightInd w:val="0"/>
              <w:jc w:val="both"/>
              <w:rPr>
                <w:lang w:eastAsia="en-US"/>
              </w:rPr>
            </w:pPr>
            <w:r>
              <w:t>- этические и социальные нормы общения с лицами с ограниченными возможностями;</w:t>
            </w:r>
          </w:p>
          <w:p w:rsidR="00B04675" w:rsidRDefault="00B04675" w:rsidP="009E1D7F">
            <w:pPr>
              <w:autoSpaceDE w:val="0"/>
              <w:autoSpaceDN w:val="0"/>
              <w:adjustRightInd w:val="0"/>
              <w:jc w:val="both"/>
              <w:rPr>
                <w:lang w:eastAsia="en-US"/>
              </w:rPr>
            </w:pPr>
            <w:r>
              <w:rPr>
                <w:lang w:eastAsia="en-US"/>
              </w:rPr>
              <w:t xml:space="preserve">- </w:t>
            </w:r>
            <w:r w:rsidRPr="00731FDE">
              <w:rPr>
                <w:lang w:eastAsia="en-US"/>
              </w:rPr>
              <w:t xml:space="preserve">законы развития личности </w:t>
            </w:r>
            <w:proofErr w:type="spellStart"/>
            <w:r w:rsidRPr="00731FDE">
              <w:rPr>
                <w:lang w:eastAsia="en-US"/>
              </w:rPr>
              <w:t>ипроявления</w:t>
            </w:r>
            <w:proofErr w:type="spellEnd"/>
            <w:r w:rsidRPr="00731FDE">
              <w:rPr>
                <w:lang w:eastAsia="en-US"/>
              </w:rPr>
              <w:t xml:space="preserve"> личностных </w:t>
            </w:r>
            <w:proofErr w:type="spellStart"/>
            <w:r w:rsidRPr="00731FDE">
              <w:rPr>
                <w:lang w:eastAsia="en-US"/>
              </w:rPr>
              <w:t>свойств,психологические</w:t>
            </w:r>
            <w:proofErr w:type="spellEnd"/>
            <w:r w:rsidRPr="00731FDE">
              <w:rPr>
                <w:lang w:eastAsia="en-US"/>
              </w:rPr>
              <w:t xml:space="preserve"> </w:t>
            </w:r>
            <w:proofErr w:type="spellStart"/>
            <w:r w:rsidRPr="00731FDE">
              <w:rPr>
                <w:lang w:eastAsia="en-US"/>
              </w:rPr>
              <w:t>законыпериодизации</w:t>
            </w:r>
            <w:proofErr w:type="spellEnd"/>
            <w:r w:rsidRPr="00731FDE">
              <w:rPr>
                <w:lang w:eastAsia="en-US"/>
              </w:rPr>
              <w:t xml:space="preserve"> и кризисов </w:t>
            </w:r>
            <w:proofErr w:type="spellStart"/>
            <w:r w:rsidRPr="00731FDE">
              <w:rPr>
                <w:lang w:eastAsia="en-US"/>
              </w:rPr>
              <w:t>развития;психолого-педагогические</w:t>
            </w:r>
            <w:proofErr w:type="spellEnd"/>
            <w:r w:rsidRPr="00731FDE">
              <w:rPr>
                <w:lang w:eastAsia="en-US"/>
              </w:rPr>
              <w:t xml:space="preserve">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B04675" w:rsidRDefault="00B04675" w:rsidP="009E1D7F">
            <w:pPr>
              <w:autoSpaceDE w:val="0"/>
              <w:autoSpaceDN w:val="0"/>
              <w:adjustRightInd w:val="0"/>
              <w:jc w:val="both"/>
              <w:rPr>
                <w:lang w:eastAsia="en-US"/>
              </w:rPr>
            </w:pPr>
            <w:r>
              <w:t>- модели инклюзивного взаимодействия.</w:t>
            </w:r>
          </w:p>
          <w:p w:rsidR="00B04675" w:rsidRPr="009E1D7F" w:rsidRDefault="00B04675" w:rsidP="009E1D7F">
            <w:pPr>
              <w:autoSpaceDE w:val="0"/>
              <w:autoSpaceDN w:val="0"/>
              <w:adjustRightInd w:val="0"/>
              <w:jc w:val="both"/>
              <w:rPr>
                <w:b/>
                <w:lang w:eastAsia="en-US"/>
              </w:rPr>
            </w:pPr>
            <w:r w:rsidRPr="009E1D7F">
              <w:rPr>
                <w:b/>
                <w:lang w:eastAsia="en-US"/>
              </w:rPr>
              <w:t xml:space="preserve">Уметь: </w:t>
            </w:r>
          </w:p>
          <w:p w:rsidR="00B04675" w:rsidRDefault="00B04675" w:rsidP="009E1D7F">
            <w:pPr>
              <w:autoSpaceDE w:val="0"/>
              <w:autoSpaceDN w:val="0"/>
              <w:adjustRightInd w:val="0"/>
              <w:jc w:val="both"/>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B04675" w:rsidRDefault="00B04675" w:rsidP="009E1D7F">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B04675" w:rsidRDefault="00B04675" w:rsidP="009E1D7F">
            <w:pPr>
              <w:autoSpaceDE w:val="0"/>
              <w:autoSpaceDN w:val="0"/>
              <w:adjustRightInd w:val="0"/>
              <w:jc w:val="both"/>
            </w:pPr>
            <w:r>
              <w:t xml:space="preserve">- использовать методы диагностики профессионального развития, общения, деятельности участников инклюзивного взаимодействия; </w:t>
            </w:r>
          </w:p>
          <w:p w:rsidR="00B04675" w:rsidRDefault="00B04675" w:rsidP="009E1D7F">
            <w:pPr>
              <w:autoSpaceDE w:val="0"/>
              <w:autoSpaceDN w:val="0"/>
              <w:adjustRightInd w:val="0"/>
              <w:jc w:val="both"/>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B04675" w:rsidRDefault="00B04675" w:rsidP="009E1D7F">
            <w:pPr>
              <w:autoSpaceDE w:val="0"/>
              <w:autoSpaceDN w:val="0"/>
              <w:adjustRightInd w:val="0"/>
              <w:jc w:val="both"/>
              <w:rPr>
                <w:lang w:eastAsia="en-US"/>
              </w:rPr>
            </w:pPr>
            <w:r>
              <w:t xml:space="preserve">- </w:t>
            </w:r>
            <w:r w:rsidRPr="00EC05C7">
              <w:rPr>
                <w:lang w:eastAsia="en-US"/>
              </w:rPr>
              <w:t xml:space="preserve">использовать знания </w:t>
            </w:r>
            <w:proofErr w:type="spellStart"/>
            <w:r w:rsidRPr="00EC05C7">
              <w:rPr>
                <w:lang w:eastAsia="en-US"/>
              </w:rPr>
              <w:t>обособенностях</w:t>
            </w:r>
            <w:proofErr w:type="spellEnd"/>
            <w:r w:rsidRPr="00EC05C7">
              <w:rPr>
                <w:lang w:eastAsia="en-US"/>
              </w:rPr>
              <w:t xml:space="preserve"> гендерного </w:t>
            </w:r>
            <w:proofErr w:type="spellStart"/>
            <w:r w:rsidRPr="00EC05C7">
              <w:rPr>
                <w:lang w:eastAsia="en-US"/>
              </w:rPr>
              <w:t>развития</w:t>
            </w:r>
            <w:r>
              <w:rPr>
                <w:lang w:eastAsia="en-US"/>
              </w:rPr>
              <w:t>лиц</w:t>
            </w:r>
            <w:proofErr w:type="spellEnd"/>
            <w:r>
              <w:rPr>
                <w:lang w:eastAsia="en-US"/>
              </w:rPr>
              <w:t xml:space="preserve"> с особыми потребностями при решении профессиональных задач.</w:t>
            </w:r>
          </w:p>
          <w:p w:rsidR="00B04675" w:rsidRPr="009E1D7F" w:rsidRDefault="00B04675" w:rsidP="009E1D7F">
            <w:pPr>
              <w:autoSpaceDE w:val="0"/>
              <w:autoSpaceDN w:val="0"/>
              <w:adjustRightInd w:val="0"/>
              <w:jc w:val="both"/>
              <w:rPr>
                <w:b/>
                <w:lang w:eastAsia="en-US"/>
              </w:rPr>
            </w:pPr>
            <w:r w:rsidRPr="009E1D7F">
              <w:rPr>
                <w:b/>
                <w:lang w:eastAsia="en-US"/>
              </w:rPr>
              <w:t xml:space="preserve">Владеть: </w:t>
            </w:r>
          </w:p>
          <w:p w:rsidR="00B04675" w:rsidRDefault="00B04675" w:rsidP="009E1D7F">
            <w:pPr>
              <w:autoSpaceDE w:val="0"/>
              <w:autoSpaceDN w:val="0"/>
              <w:adjustRightInd w:val="0"/>
              <w:jc w:val="both"/>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B04675" w:rsidRDefault="00B04675" w:rsidP="009E1D7F">
            <w:pPr>
              <w:autoSpaceDE w:val="0"/>
              <w:autoSpaceDN w:val="0"/>
              <w:adjustRightInd w:val="0"/>
              <w:jc w:val="both"/>
            </w:pPr>
            <w:r>
              <w:t xml:space="preserve">- коммуникативными и рефлексивными умениями и навыками инклюзивного взаимодействия; </w:t>
            </w:r>
          </w:p>
          <w:p w:rsidR="00B04675" w:rsidRPr="00685DAE" w:rsidRDefault="00B04675" w:rsidP="009E1D7F">
            <w:pPr>
              <w:autoSpaceDE w:val="0"/>
              <w:autoSpaceDN w:val="0"/>
              <w:adjustRightInd w:val="0"/>
              <w:jc w:val="both"/>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B04675" w:rsidRPr="001615E8" w:rsidRDefault="00B04675" w:rsidP="00E67765">
      <w:pPr>
        <w:tabs>
          <w:tab w:val="left" w:pos="6131"/>
        </w:tabs>
        <w:autoSpaceDE w:val="0"/>
        <w:autoSpaceDN w:val="0"/>
        <w:adjustRightInd w:val="0"/>
        <w:ind w:left="142"/>
        <w:jc w:val="both"/>
        <w:rPr>
          <w:b/>
          <w:bCs/>
          <w:iCs/>
        </w:rPr>
      </w:pPr>
    </w:p>
    <w:p w:rsidR="00B04675" w:rsidRPr="00DC11F5" w:rsidRDefault="00B0467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04675" w:rsidRDefault="00B046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4675" w:rsidRPr="006237AC" w:rsidRDefault="00B046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04675" w:rsidRPr="00DC11F5" w:rsidRDefault="00B04675"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организационно-управленческий, предпринимательский.</w:t>
      </w:r>
    </w:p>
    <w:p w:rsidR="00B04675" w:rsidRPr="00DC11F5" w:rsidRDefault="00B046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04675" w:rsidRPr="00DC11F5" w:rsidRDefault="00B046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B04675" w:rsidRPr="00DC11F5" w:rsidTr="009E1D7F">
        <w:tc>
          <w:tcPr>
            <w:tcW w:w="1423" w:type="dxa"/>
          </w:tcPr>
          <w:p w:rsidR="00B04675" w:rsidRPr="00DC11F5" w:rsidRDefault="00B04675" w:rsidP="009E1D7F">
            <w:pPr>
              <w:suppressAutoHyphens/>
              <w:jc w:val="center"/>
            </w:pPr>
            <w:r w:rsidRPr="00DC11F5">
              <w:t>Код компетенции</w:t>
            </w:r>
          </w:p>
        </w:tc>
        <w:tc>
          <w:tcPr>
            <w:tcW w:w="1868" w:type="dxa"/>
          </w:tcPr>
          <w:p w:rsidR="00B04675" w:rsidRPr="00DC11F5" w:rsidRDefault="00B04675" w:rsidP="009E1D7F">
            <w:pPr>
              <w:suppressAutoHyphens/>
              <w:jc w:val="center"/>
            </w:pPr>
            <w:r w:rsidRPr="00DC11F5">
              <w:t>Предшествующие дисциплины</w:t>
            </w:r>
          </w:p>
        </w:tc>
        <w:tc>
          <w:tcPr>
            <w:tcW w:w="1392" w:type="dxa"/>
          </w:tcPr>
          <w:p w:rsidR="00B04675" w:rsidRPr="00DC11F5" w:rsidRDefault="00B04675" w:rsidP="009E1D7F">
            <w:pPr>
              <w:suppressAutoHyphens/>
              <w:jc w:val="center"/>
            </w:pPr>
            <w:r w:rsidRPr="00DC11F5">
              <w:t>Параллельно осваиваемые</w:t>
            </w:r>
          </w:p>
        </w:tc>
        <w:tc>
          <w:tcPr>
            <w:tcW w:w="5348" w:type="dxa"/>
          </w:tcPr>
          <w:p w:rsidR="00B04675" w:rsidRPr="00DC11F5" w:rsidRDefault="00B04675" w:rsidP="009E1D7F">
            <w:pPr>
              <w:suppressAutoHyphens/>
              <w:jc w:val="center"/>
            </w:pPr>
            <w:r w:rsidRPr="00DC11F5">
              <w:t>Последующие дисциплины</w:t>
            </w:r>
          </w:p>
        </w:tc>
      </w:tr>
      <w:tr w:rsidR="00B04675" w:rsidRPr="00DC11F5" w:rsidTr="009E1D7F">
        <w:tc>
          <w:tcPr>
            <w:tcW w:w="1423" w:type="dxa"/>
          </w:tcPr>
          <w:p w:rsidR="00B04675" w:rsidRPr="00DC11F5" w:rsidRDefault="00B04675" w:rsidP="005057B8">
            <w:pPr>
              <w:suppressAutoHyphens/>
              <w:jc w:val="both"/>
            </w:pPr>
            <w:r>
              <w:t>УК</w:t>
            </w:r>
            <w:r w:rsidRPr="00DC11F5">
              <w:t>-</w:t>
            </w:r>
            <w:r>
              <w:t>9</w:t>
            </w:r>
          </w:p>
        </w:tc>
        <w:tc>
          <w:tcPr>
            <w:tcW w:w="1868" w:type="dxa"/>
          </w:tcPr>
          <w:p w:rsidR="00B04675" w:rsidRPr="009658B9" w:rsidRDefault="00B04675" w:rsidP="008F1C9B">
            <w:pPr>
              <w:suppressAutoHyphens/>
            </w:pPr>
          </w:p>
        </w:tc>
        <w:tc>
          <w:tcPr>
            <w:tcW w:w="1392" w:type="dxa"/>
          </w:tcPr>
          <w:p w:rsidR="00B04675" w:rsidRPr="00DC11F5" w:rsidRDefault="00B04675" w:rsidP="003D4C87">
            <w:pPr>
              <w:suppressAutoHyphens/>
            </w:pPr>
          </w:p>
        </w:tc>
        <w:tc>
          <w:tcPr>
            <w:tcW w:w="5348" w:type="dxa"/>
          </w:tcPr>
          <w:p w:rsidR="00B04675" w:rsidRDefault="00B04675" w:rsidP="009E1D7F">
            <w:pPr>
              <w:jc w:val="both"/>
            </w:pPr>
            <w:r w:rsidRPr="000D33DE">
              <w:t>Преддипломная практика</w:t>
            </w:r>
            <w:r>
              <w:t>;</w:t>
            </w:r>
          </w:p>
          <w:p w:rsidR="00B04675" w:rsidRPr="00E80F41" w:rsidRDefault="00B04675" w:rsidP="009E1D7F">
            <w:pPr>
              <w:jc w:val="both"/>
            </w:pPr>
            <w:r w:rsidRPr="000D33DE">
              <w:t>Защита выпускной квалификационной работы, включая подготовку к процедуре защиты и процедуру защиты</w:t>
            </w:r>
            <w:r>
              <w:t>.</w:t>
            </w:r>
          </w:p>
        </w:tc>
      </w:tr>
    </w:tbl>
    <w:p w:rsidR="00B04675" w:rsidRPr="008A4B74" w:rsidRDefault="00B0467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B04675" w:rsidRPr="00DC11F5" w:rsidRDefault="00B046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4675" w:rsidRPr="00DC11F5" w:rsidRDefault="00B04675" w:rsidP="00E8101E">
      <w:pPr>
        <w:suppressAutoHyphens/>
        <w:ind w:firstLine="709"/>
        <w:jc w:val="both"/>
        <w:rPr>
          <w:highlight w:val="yellow"/>
        </w:rPr>
      </w:pPr>
    </w:p>
    <w:p w:rsidR="00B04675" w:rsidRPr="00DC11F5" w:rsidRDefault="00B04675"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B04675" w:rsidRPr="00DC11F5" w:rsidTr="009E1D7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Формы обучения</w:t>
            </w:r>
          </w:p>
        </w:tc>
      </w:tr>
      <w:tr w:rsidR="00B04675" w:rsidRPr="00DC11F5" w:rsidTr="009E1D7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9E1D7F">
            <w:pPr>
              <w:jc w:val="center"/>
              <w:rPr>
                <w:lang w:val="en-US"/>
              </w:rPr>
            </w:pPr>
            <w:r>
              <w:rPr>
                <w:b/>
                <w:bCs/>
                <w:i/>
                <w:iCs/>
              </w:rPr>
              <w:t>Очно-з</w:t>
            </w:r>
            <w:r w:rsidRPr="00DC11F5">
              <w:rPr>
                <w:b/>
                <w:bCs/>
                <w:i/>
                <w:iCs/>
              </w:rPr>
              <w:t>аочная</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CE3D17">
            <w:pPr>
              <w:jc w:val="center"/>
              <w:rPr>
                <w:lang w:val="en-US"/>
              </w:rPr>
            </w:pPr>
            <w:r>
              <w:rPr>
                <w:color w:val="000000"/>
              </w:rPr>
              <w:t>3/108</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rPr>
                <w:color w:val="000000"/>
              </w:rPr>
            </w:pPr>
            <w:r>
              <w:rPr>
                <w:color w:val="000000"/>
              </w:rPr>
              <w:t>7</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637074">
            <w:pPr>
              <w:jc w:val="center"/>
            </w:pPr>
          </w:p>
        </w:tc>
      </w:tr>
      <w:tr w:rsidR="00B04675" w:rsidRPr="00DC11F5" w:rsidTr="009E1D7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4675" w:rsidRPr="00DC11F5" w:rsidRDefault="00B046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4448E5" w:rsidRDefault="00B0467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637074">
            <w:pPr>
              <w:jc w:val="center"/>
            </w:pPr>
            <w:r>
              <w:t>8</w:t>
            </w: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4448E5" w:rsidRDefault="00B0467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8</w:t>
            </w: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3F2293" w:rsidRDefault="00B046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0A5A62" w:rsidRDefault="00B04675" w:rsidP="000A5A62">
            <w:pPr>
              <w:jc w:val="cente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FD2413"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center"/>
              <w:rPr>
                <w:lang w:val="en-US"/>
              </w:rP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Default="00B04675"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Default="00B046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A92F66" w:rsidRDefault="00B04675" w:rsidP="000A5A62">
            <w:pPr>
              <w:jc w:val="center"/>
            </w:pPr>
          </w:p>
        </w:tc>
      </w:tr>
      <w:tr w:rsidR="00B04675" w:rsidRPr="00DC11F5" w:rsidTr="009E1D7F">
        <w:trPr>
          <w:trHeight w:val="1"/>
        </w:trPr>
        <w:tc>
          <w:tcPr>
            <w:tcW w:w="250" w:type="dxa"/>
            <w:vMerge/>
            <w:tcBorders>
              <w:left w:val="single" w:sz="2" w:space="0" w:color="000000"/>
              <w:right w:val="single" w:sz="2" w:space="0" w:color="000000"/>
            </w:tcBorders>
            <w:shd w:val="clear" w:color="000000" w:fill="FFFFFF"/>
          </w:tcPr>
          <w:p w:rsidR="00B04675" w:rsidRPr="00DC11F5" w:rsidRDefault="00B046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13684" w:rsidRDefault="00B0467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2</w:t>
            </w:r>
          </w:p>
        </w:tc>
      </w:tr>
      <w:tr w:rsidR="00B04675" w:rsidRPr="00DC11F5" w:rsidTr="009E1D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4675" w:rsidRPr="00DC11F5" w:rsidRDefault="00B0467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5949AA" w:rsidRDefault="00B0467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04675" w:rsidRPr="00BE57FE" w:rsidRDefault="00B04675" w:rsidP="000A5A62">
            <w:pPr>
              <w:jc w:val="center"/>
            </w:pPr>
            <w:r>
              <w:t>90</w:t>
            </w:r>
          </w:p>
        </w:tc>
      </w:tr>
    </w:tbl>
    <w:p w:rsidR="00B04675" w:rsidRPr="00DC11F5" w:rsidRDefault="00B04675" w:rsidP="00292248">
      <w:pPr>
        <w:autoSpaceDE w:val="0"/>
        <w:autoSpaceDN w:val="0"/>
        <w:adjustRightInd w:val="0"/>
        <w:jc w:val="both"/>
        <w:rPr>
          <w:b/>
          <w:bCs/>
          <w:i/>
          <w:iCs/>
        </w:rPr>
      </w:pPr>
    </w:p>
    <w:p w:rsidR="00B04675" w:rsidRPr="00DC11F5" w:rsidRDefault="00B0467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4675" w:rsidRPr="00DC11F5" w:rsidRDefault="00B04675" w:rsidP="00034A75">
      <w:pPr>
        <w:pStyle w:val="a3"/>
        <w:ind w:left="862"/>
        <w:rPr>
          <w:b/>
        </w:rPr>
      </w:pPr>
      <w:r w:rsidRPr="00DC11F5">
        <w:rPr>
          <w:b/>
        </w:rPr>
        <w:t>4.1Распределение часов по разделам/темам и видам работы</w:t>
      </w:r>
    </w:p>
    <w:p w:rsidR="00B04675" w:rsidRPr="00DC11F5" w:rsidRDefault="00B04675"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630"/>
        <w:gridCol w:w="851"/>
        <w:gridCol w:w="850"/>
        <w:gridCol w:w="709"/>
        <w:gridCol w:w="2126"/>
      </w:tblGrid>
      <w:tr w:rsidR="00B04675" w:rsidRPr="00DC11F5" w:rsidTr="0032357D">
        <w:tc>
          <w:tcPr>
            <w:tcW w:w="478" w:type="dxa"/>
            <w:vMerge w:val="restart"/>
          </w:tcPr>
          <w:p w:rsidR="00B04675" w:rsidRPr="00DC11F5" w:rsidRDefault="00B04675" w:rsidP="00935672">
            <w:pPr>
              <w:jc w:val="center"/>
              <w:rPr>
                <w:b/>
              </w:rPr>
            </w:pPr>
          </w:p>
          <w:p w:rsidR="00B04675" w:rsidRPr="00DC11F5" w:rsidRDefault="00B04675" w:rsidP="00935672">
            <w:pPr>
              <w:jc w:val="center"/>
              <w:rPr>
                <w:b/>
              </w:rPr>
            </w:pPr>
            <w:r w:rsidRPr="00DC11F5">
              <w:rPr>
                <w:b/>
              </w:rPr>
              <w:t>№ п/п</w:t>
            </w:r>
          </w:p>
        </w:tc>
        <w:tc>
          <w:tcPr>
            <w:tcW w:w="4630" w:type="dxa"/>
            <w:vMerge w:val="restart"/>
          </w:tcPr>
          <w:p w:rsidR="00B04675" w:rsidRPr="00DC11F5" w:rsidRDefault="00B04675" w:rsidP="00935672">
            <w:pPr>
              <w:jc w:val="center"/>
              <w:rPr>
                <w:b/>
              </w:rPr>
            </w:pPr>
          </w:p>
          <w:p w:rsidR="00B04675" w:rsidRPr="00DC11F5" w:rsidRDefault="00B04675" w:rsidP="00935672">
            <w:pPr>
              <w:jc w:val="center"/>
              <w:rPr>
                <w:b/>
              </w:rPr>
            </w:pPr>
            <w:r w:rsidRPr="00DC11F5">
              <w:rPr>
                <w:b/>
              </w:rPr>
              <w:t>Раздел/тема</w:t>
            </w:r>
          </w:p>
        </w:tc>
        <w:tc>
          <w:tcPr>
            <w:tcW w:w="4536" w:type="dxa"/>
            <w:gridSpan w:val="4"/>
          </w:tcPr>
          <w:p w:rsidR="00B04675" w:rsidRPr="00DC11F5" w:rsidRDefault="00B04675" w:rsidP="00935672">
            <w:pPr>
              <w:jc w:val="center"/>
              <w:rPr>
                <w:b/>
              </w:rPr>
            </w:pPr>
            <w:r w:rsidRPr="00DC11F5">
              <w:rPr>
                <w:b/>
              </w:rPr>
              <w:t>Виды учебной работы (в часах)</w:t>
            </w:r>
          </w:p>
        </w:tc>
      </w:tr>
      <w:tr w:rsidR="00B04675" w:rsidRPr="00DC11F5" w:rsidTr="0032357D">
        <w:tc>
          <w:tcPr>
            <w:tcW w:w="478" w:type="dxa"/>
            <w:vMerge/>
          </w:tcPr>
          <w:p w:rsidR="00B04675" w:rsidRPr="00DC11F5" w:rsidRDefault="00B04675" w:rsidP="00935672">
            <w:pPr>
              <w:jc w:val="center"/>
              <w:rPr>
                <w:b/>
              </w:rPr>
            </w:pPr>
          </w:p>
        </w:tc>
        <w:tc>
          <w:tcPr>
            <w:tcW w:w="4630" w:type="dxa"/>
            <w:vMerge/>
          </w:tcPr>
          <w:p w:rsidR="00B04675" w:rsidRPr="00DC11F5" w:rsidRDefault="00B04675" w:rsidP="00935672">
            <w:pPr>
              <w:jc w:val="center"/>
              <w:rPr>
                <w:b/>
              </w:rPr>
            </w:pPr>
          </w:p>
        </w:tc>
        <w:tc>
          <w:tcPr>
            <w:tcW w:w="2410" w:type="dxa"/>
            <w:gridSpan w:val="3"/>
          </w:tcPr>
          <w:p w:rsidR="00B04675" w:rsidRPr="00DC11F5" w:rsidRDefault="00B04675" w:rsidP="00935672">
            <w:pPr>
              <w:jc w:val="center"/>
              <w:rPr>
                <w:b/>
              </w:rPr>
            </w:pPr>
            <w:r w:rsidRPr="00DC11F5">
              <w:rPr>
                <w:b/>
              </w:rPr>
              <w:t>Аудиторная работа</w:t>
            </w:r>
          </w:p>
        </w:tc>
        <w:tc>
          <w:tcPr>
            <w:tcW w:w="2126" w:type="dxa"/>
            <w:vMerge w:val="restart"/>
          </w:tcPr>
          <w:p w:rsidR="00B04675" w:rsidRPr="00DC11F5" w:rsidRDefault="00B04675" w:rsidP="00935672">
            <w:pPr>
              <w:jc w:val="center"/>
              <w:rPr>
                <w:b/>
              </w:rPr>
            </w:pPr>
            <w:r w:rsidRPr="00DC11F5">
              <w:rPr>
                <w:b/>
              </w:rPr>
              <w:t>Самостоятельная работа</w:t>
            </w:r>
          </w:p>
        </w:tc>
      </w:tr>
      <w:tr w:rsidR="00B04675" w:rsidRPr="00DC11F5" w:rsidTr="0032357D">
        <w:tc>
          <w:tcPr>
            <w:tcW w:w="478" w:type="dxa"/>
            <w:vMerge/>
          </w:tcPr>
          <w:p w:rsidR="00B04675" w:rsidRPr="00DC11F5" w:rsidRDefault="00B04675" w:rsidP="00935672">
            <w:pPr>
              <w:jc w:val="both"/>
            </w:pPr>
          </w:p>
        </w:tc>
        <w:tc>
          <w:tcPr>
            <w:tcW w:w="4630" w:type="dxa"/>
            <w:vMerge/>
          </w:tcPr>
          <w:p w:rsidR="00B04675" w:rsidRPr="00DC11F5" w:rsidRDefault="00B04675" w:rsidP="00935672">
            <w:pPr>
              <w:jc w:val="both"/>
            </w:pPr>
          </w:p>
        </w:tc>
        <w:tc>
          <w:tcPr>
            <w:tcW w:w="851" w:type="dxa"/>
          </w:tcPr>
          <w:p w:rsidR="00B04675" w:rsidRPr="00DC11F5" w:rsidRDefault="00B04675" w:rsidP="00935672">
            <w:pPr>
              <w:jc w:val="center"/>
              <w:rPr>
                <w:b/>
              </w:rPr>
            </w:pPr>
            <w:r w:rsidRPr="00DC11F5">
              <w:rPr>
                <w:b/>
              </w:rPr>
              <w:t>ЛЗ</w:t>
            </w:r>
          </w:p>
        </w:tc>
        <w:tc>
          <w:tcPr>
            <w:tcW w:w="850" w:type="dxa"/>
          </w:tcPr>
          <w:p w:rsidR="00B04675" w:rsidRPr="00DC11F5" w:rsidRDefault="00B04675" w:rsidP="00935672">
            <w:pPr>
              <w:jc w:val="center"/>
              <w:rPr>
                <w:b/>
              </w:rPr>
            </w:pPr>
            <w:r w:rsidRPr="00DC11F5">
              <w:rPr>
                <w:b/>
              </w:rPr>
              <w:t>ПЗ</w:t>
            </w:r>
          </w:p>
        </w:tc>
        <w:tc>
          <w:tcPr>
            <w:tcW w:w="709" w:type="dxa"/>
          </w:tcPr>
          <w:p w:rsidR="00B04675" w:rsidRPr="00DC11F5" w:rsidRDefault="00B04675" w:rsidP="00B97BE2">
            <w:pPr>
              <w:rPr>
                <w:b/>
              </w:rPr>
            </w:pPr>
            <w:proofErr w:type="spellStart"/>
            <w:r w:rsidRPr="00DC11F5">
              <w:rPr>
                <w:b/>
              </w:rPr>
              <w:t>ЛабЗ</w:t>
            </w:r>
            <w:proofErr w:type="spellEnd"/>
          </w:p>
        </w:tc>
        <w:tc>
          <w:tcPr>
            <w:tcW w:w="2126" w:type="dxa"/>
            <w:vMerge/>
          </w:tcPr>
          <w:p w:rsidR="00B04675" w:rsidRPr="00DC11F5" w:rsidRDefault="00B04675" w:rsidP="00935672">
            <w:pPr>
              <w:jc w:val="both"/>
            </w:pPr>
          </w:p>
        </w:tc>
      </w:tr>
      <w:tr w:rsidR="00B04675" w:rsidRPr="00DC11F5" w:rsidTr="009E1D7F">
        <w:tc>
          <w:tcPr>
            <w:tcW w:w="9644" w:type="dxa"/>
            <w:gridSpan w:val="6"/>
          </w:tcPr>
          <w:p w:rsidR="00B04675" w:rsidRPr="00DC11F5" w:rsidRDefault="00B04675" w:rsidP="00935672">
            <w:pPr>
              <w:jc w:val="center"/>
            </w:pPr>
            <w:r>
              <w:t>7 семестр</w:t>
            </w:r>
          </w:p>
        </w:tc>
      </w:tr>
      <w:tr w:rsidR="00B04675" w:rsidRPr="00DC11F5" w:rsidTr="0032357D">
        <w:tc>
          <w:tcPr>
            <w:tcW w:w="478" w:type="dxa"/>
          </w:tcPr>
          <w:p w:rsidR="00B04675" w:rsidRPr="00DC11F5" w:rsidRDefault="00B04675" w:rsidP="008E11D1">
            <w:pPr>
              <w:pStyle w:val="a3"/>
              <w:numPr>
                <w:ilvl w:val="0"/>
                <w:numId w:val="8"/>
              </w:numPr>
              <w:ind w:left="0"/>
              <w:jc w:val="both"/>
            </w:pPr>
            <w:r>
              <w:t>1</w:t>
            </w:r>
          </w:p>
        </w:tc>
        <w:tc>
          <w:tcPr>
            <w:tcW w:w="4630" w:type="dxa"/>
          </w:tcPr>
          <w:p w:rsidR="00B04675" w:rsidRPr="006D24AA" w:rsidRDefault="00B046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851" w:type="dxa"/>
          </w:tcPr>
          <w:p w:rsidR="00B04675" w:rsidRDefault="00B04675" w:rsidP="008E11D1">
            <w:pPr>
              <w:jc w:val="center"/>
            </w:pPr>
            <w:r>
              <w:t>4</w:t>
            </w:r>
          </w:p>
          <w:p w:rsidR="00B04675" w:rsidRPr="00DC11F5" w:rsidRDefault="00B04675" w:rsidP="008E11D1">
            <w:pPr>
              <w:jc w:val="center"/>
            </w:pP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8E11D1">
            <w:pPr>
              <w:jc w:val="center"/>
            </w:pPr>
            <w:r>
              <w:t>18</w:t>
            </w:r>
          </w:p>
        </w:tc>
      </w:tr>
      <w:tr w:rsidR="00B04675" w:rsidRPr="00DC11F5" w:rsidTr="0032357D">
        <w:tc>
          <w:tcPr>
            <w:tcW w:w="478" w:type="dxa"/>
          </w:tcPr>
          <w:p w:rsidR="00B04675" w:rsidRDefault="00B04675" w:rsidP="008E11D1">
            <w:pPr>
              <w:pStyle w:val="a3"/>
              <w:numPr>
                <w:ilvl w:val="0"/>
                <w:numId w:val="8"/>
              </w:numPr>
              <w:ind w:left="0"/>
              <w:jc w:val="both"/>
            </w:pPr>
            <w:r>
              <w:t>2</w:t>
            </w:r>
          </w:p>
        </w:tc>
        <w:tc>
          <w:tcPr>
            <w:tcW w:w="4630" w:type="dxa"/>
          </w:tcPr>
          <w:p w:rsidR="00B04675" w:rsidRPr="00773DBC" w:rsidRDefault="00B04675" w:rsidP="006933B9">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851" w:type="dxa"/>
          </w:tcPr>
          <w:p w:rsidR="00B04675" w:rsidRPr="00DC11F5" w:rsidRDefault="00B04675" w:rsidP="008E11D1">
            <w:pPr>
              <w:jc w:val="center"/>
            </w:pPr>
            <w:r>
              <w:t>4</w:t>
            </w: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70738A">
            <w:pPr>
              <w:jc w:val="center"/>
            </w:pPr>
            <w:r>
              <w:t>18</w:t>
            </w:r>
          </w:p>
        </w:tc>
      </w:tr>
      <w:tr w:rsidR="00B04675" w:rsidRPr="00DC11F5" w:rsidTr="0032357D">
        <w:tc>
          <w:tcPr>
            <w:tcW w:w="478" w:type="dxa"/>
          </w:tcPr>
          <w:p w:rsidR="00B04675" w:rsidRDefault="00B04675" w:rsidP="008E11D1">
            <w:pPr>
              <w:pStyle w:val="a3"/>
              <w:numPr>
                <w:ilvl w:val="0"/>
                <w:numId w:val="8"/>
              </w:numPr>
              <w:ind w:left="0"/>
              <w:jc w:val="both"/>
            </w:pPr>
            <w:r>
              <w:t>3</w:t>
            </w:r>
          </w:p>
        </w:tc>
        <w:tc>
          <w:tcPr>
            <w:tcW w:w="4630" w:type="dxa"/>
          </w:tcPr>
          <w:p w:rsidR="00B04675" w:rsidRPr="00773DBC" w:rsidRDefault="00B04675" w:rsidP="008E11D1">
            <w:r>
              <w:t>Особенности субъектов инклюзивного взаимодействия и решения его психолого-педагогических, организационных проблем</w:t>
            </w:r>
          </w:p>
        </w:tc>
        <w:tc>
          <w:tcPr>
            <w:tcW w:w="851" w:type="dxa"/>
          </w:tcPr>
          <w:p w:rsidR="00B04675" w:rsidRDefault="00B04675" w:rsidP="008E11D1">
            <w:pPr>
              <w:jc w:val="center"/>
            </w:pPr>
            <w:r>
              <w:t>6</w:t>
            </w:r>
          </w:p>
        </w:tc>
        <w:tc>
          <w:tcPr>
            <w:tcW w:w="850" w:type="dxa"/>
          </w:tcPr>
          <w:p w:rsidR="00B04675" w:rsidRDefault="00B04675" w:rsidP="0070738A">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B3475B">
            <w:pPr>
              <w:jc w:val="center"/>
            </w:pPr>
            <w:r>
              <w:t>18</w:t>
            </w:r>
          </w:p>
        </w:tc>
      </w:tr>
      <w:tr w:rsidR="00B04675" w:rsidRPr="00DC11F5" w:rsidTr="0032357D">
        <w:trPr>
          <w:trHeight w:val="875"/>
        </w:trPr>
        <w:tc>
          <w:tcPr>
            <w:tcW w:w="478" w:type="dxa"/>
          </w:tcPr>
          <w:p w:rsidR="00B04675" w:rsidRDefault="00B04675" w:rsidP="008E11D1">
            <w:pPr>
              <w:jc w:val="both"/>
            </w:pPr>
            <w:r>
              <w:t>4</w:t>
            </w:r>
          </w:p>
          <w:p w:rsidR="00B04675" w:rsidRPr="00DC11F5" w:rsidRDefault="00B04675" w:rsidP="008E11D1">
            <w:pPr>
              <w:jc w:val="both"/>
            </w:pPr>
          </w:p>
        </w:tc>
        <w:tc>
          <w:tcPr>
            <w:tcW w:w="4630" w:type="dxa"/>
          </w:tcPr>
          <w:p w:rsidR="00B04675" w:rsidRPr="00773DBC" w:rsidRDefault="00B046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851" w:type="dxa"/>
          </w:tcPr>
          <w:p w:rsidR="00B04675" w:rsidRPr="00DC11F5" w:rsidRDefault="00B04675" w:rsidP="008E11D1">
            <w:pPr>
              <w:jc w:val="center"/>
            </w:pPr>
            <w:r>
              <w:t>4</w:t>
            </w:r>
          </w:p>
        </w:tc>
        <w:tc>
          <w:tcPr>
            <w:tcW w:w="850" w:type="dxa"/>
          </w:tcPr>
          <w:p w:rsidR="00B04675" w:rsidRPr="00DC11F5" w:rsidRDefault="00B04675" w:rsidP="008E11D1">
            <w:pPr>
              <w:jc w:val="center"/>
            </w:pPr>
            <w:r>
              <w:t>4</w:t>
            </w:r>
          </w:p>
        </w:tc>
        <w:tc>
          <w:tcPr>
            <w:tcW w:w="709" w:type="dxa"/>
          </w:tcPr>
          <w:p w:rsidR="00B04675" w:rsidRPr="00DC11F5" w:rsidRDefault="00B04675" w:rsidP="008E11D1">
            <w:pPr>
              <w:jc w:val="center"/>
            </w:pPr>
          </w:p>
        </w:tc>
        <w:tc>
          <w:tcPr>
            <w:tcW w:w="2126" w:type="dxa"/>
          </w:tcPr>
          <w:p w:rsidR="00B04675" w:rsidRPr="00DC11F5" w:rsidRDefault="00B04675" w:rsidP="00B3475B">
            <w:pPr>
              <w:jc w:val="center"/>
            </w:pPr>
            <w:r>
              <w:t>18</w:t>
            </w:r>
          </w:p>
        </w:tc>
      </w:tr>
      <w:tr w:rsidR="00B04675" w:rsidRPr="00DC11F5" w:rsidTr="0032357D">
        <w:tc>
          <w:tcPr>
            <w:tcW w:w="478" w:type="dxa"/>
          </w:tcPr>
          <w:p w:rsidR="00B04675" w:rsidRPr="00DC11F5" w:rsidRDefault="00B04675" w:rsidP="00935672">
            <w:pPr>
              <w:pStyle w:val="a3"/>
              <w:ind w:left="0"/>
              <w:jc w:val="both"/>
            </w:pPr>
          </w:p>
        </w:tc>
        <w:tc>
          <w:tcPr>
            <w:tcW w:w="4630" w:type="dxa"/>
          </w:tcPr>
          <w:p w:rsidR="00B04675" w:rsidRPr="00DC11F5" w:rsidRDefault="00B04675" w:rsidP="00935672">
            <w:pPr>
              <w:jc w:val="both"/>
            </w:pPr>
            <w:r w:rsidRPr="00DC11F5">
              <w:t xml:space="preserve">Итого </w:t>
            </w:r>
          </w:p>
        </w:tc>
        <w:tc>
          <w:tcPr>
            <w:tcW w:w="851" w:type="dxa"/>
          </w:tcPr>
          <w:p w:rsidR="00B04675" w:rsidRPr="00DC11F5" w:rsidRDefault="00B04675" w:rsidP="00935672">
            <w:pPr>
              <w:jc w:val="center"/>
            </w:pPr>
            <w:r>
              <w:t>18</w:t>
            </w:r>
          </w:p>
        </w:tc>
        <w:tc>
          <w:tcPr>
            <w:tcW w:w="850" w:type="dxa"/>
          </w:tcPr>
          <w:p w:rsidR="00B04675" w:rsidRPr="00DC11F5" w:rsidRDefault="00B04675" w:rsidP="008E11D1">
            <w:pPr>
              <w:jc w:val="center"/>
            </w:pPr>
            <w:r>
              <w:t>16</w:t>
            </w:r>
          </w:p>
        </w:tc>
        <w:tc>
          <w:tcPr>
            <w:tcW w:w="709" w:type="dxa"/>
          </w:tcPr>
          <w:p w:rsidR="00B04675" w:rsidRPr="00DC11F5" w:rsidRDefault="00B04675" w:rsidP="00935672">
            <w:pPr>
              <w:jc w:val="center"/>
            </w:pPr>
          </w:p>
        </w:tc>
        <w:tc>
          <w:tcPr>
            <w:tcW w:w="2126" w:type="dxa"/>
          </w:tcPr>
          <w:p w:rsidR="00B04675" w:rsidRPr="00DC11F5" w:rsidRDefault="00B04675" w:rsidP="00935672">
            <w:pPr>
              <w:jc w:val="center"/>
            </w:pPr>
            <w:r>
              <w:t>72</w:t>
            </w:r>
          </w:p>
        </w:tc>
      </w:tr>
    </w:tbl>
    <w:p w:rsidR="00B04675" w:rsidRDefault="00B04675" w:rsidP="002900BE">
      <w:pPr>
        <w:autoSpaceDE w:val="0"/>
        <w:autoSpaceDN w:val="0"/>
        <w:adjustRightInd w:val="0"/>
        <w:ind w:left="360"/>
        <w:jc w:val="both"/>
      </w:pPr>
    </w:p>
    <w:p w:rsidR="00B04675" w:rsidRDefault="00B04675" w:rsidP="00F0399E">
      <w:pPr>
        <w:pStyle w:val="a3"/>
        <w:numPr>
          <w:ilvl w:val="2"/>
          <w:numId w:val="6"/>
        </w:numPr>
        <w:jc w:val="both"/>
        <w:rPr>
          <w:b/>
        </w:rPr>
      </w:pPr>
      <w:r>
        <w:rPr>
          <w:b/>
        </w:rPr>
        <w:t>Очно-з</w:t>
      </w:r>
      <w:r w:rsidRPr="00DC11F5">
        <w:rPr>
          <w:b/>
        </w:rPr>
        <w:t>аочная форма обучения</w:t>
      </w:r>
    </w:p>
    <w:p w:rsidR="00B04675" w:rsidRDefault="00B04675" w:rsidP="0032357D">
      <w:pPr>
        <w:pStyle w:val="a3"/>
        <w:ind w:left="134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630"/>
        <w:gridCol w:w="851"/>
        <w:gridCol w:w="850"/>
        <w:gridCol w:w="709"/>
        <w:gridCol w:w="2126"/>
      </w:tblGrid>
      <w:tr w:rsidR="00B04675" w:rsidRPr="00DC11F5" w:rsidTr="002768AD">
        <w:tc>
          <w:tcPr>
            <w:tcW w:w="478" w:type="dxa"/>
            <w:vMerge w:val="restart"/>
          </w:tcPr>
          <w:p w:rsidR="00B04675" w:rsidRPr="00DC11F5" w:rsidRDefault="00B04675" w:rsidP="002768AD">
            <w:pPr>
              <w:jc w:val="center"/>
              <w:rPr>
                <w:b/>
              </w:rPr>
            </w:pPr>
          </w:p>
          <w:p w:rsidR="00B04675" w:rsidRPr="00DC11F5" w:rsidRDefault="00B04675" w:rsidP="002768AD">
            <w:pPr>
              <w:jc w:val="center"/>
              <w:rPr>
                <w:b/>
              </w:rPr>
            </w:pPr>
            <w:r w:rsidRPr="00DC11F5">
              <w:rPr>
                <w:b/>
              </w:rPr>
              <w:t>№ п/п</w:t>
            </w:r>
          </w:p>
        </w:tc>
        <w:tc>
          <w:tcPr>
            <w:tcW w:w="4630" w:type="dxa"/>
            <w:vMerge w:val="restart"/>
          </w:tcPr>
          <w:p w:rsidR="00B04675" w:rsidRPr="00DC11F5" w:rsidRDefault="00B04675" w:rsidP="002768AD">
            <w:pPr>
              <w:jc w:val="center"/>
              <w:rPr>
                <w:b/>
              </w:rPr>
            </w:pPr>
          </w:p>
          <w:p w:rsidR="00B04675" w:rsidRPr="00DC11F5" w:rsidRDefault="00B04675" w:rsidP="002768AD">
            <w:pPr>
              <w:jc w:val="center"/>
              <w:rPr>
                <w:b/>
              </w:rPr>
            </w:pPr>
            <w:r w:rsidRPr="00DC11F5">
              <w:rPr>
                <w:b/>
              </w:rPr>
              <w:t>Раздел/тема</w:t>
            </w:r>
          </w:p>
        </w:tc>
        <w:tc>
          <w:tcPr>
            <w:tcW w:w="4536" w:type="dxa"/>
            <w:gridSpan w:val="4"/>
          </w:tcPr>
          <w:p w:rsidR="00B04675" w:rsidRPr="00DC11F5" w:rsidRDefault="00B04675" w:rsidP="002768AD">
            <w:pPr>
              <w:jc w:val="center"/>
              <w:rPr>
                <w:b/>
              </w:rPr>
            </w:pPr>
            <w:r w:rsidRPr="00DC11F5">
              <w:rPr>
                <w:b/>
              </w:rPr>
              <w:t>Виды учебной работы (в часах)</w:t>
            </w:r>
          </w:p>
        </w:tc>
      </w:tr>
      <w:tr w:rsidR="00B04675" w:rsidRPr="00DC11F5" w:rsidTr="002768AD">
        <w:tc>
          <w:tcPr>
            <w:tcW w:w="478" w:type="dxa"/>
            <w:vMerge/>
          </w:tcPr>
          <w:p w:rsidR="00B04675" w:rsidRPr="00DC11F5" w:rsidRDefault="00B04675" w:rsidP="002768AD">
            <w:pPr>
              <w:jc w:val="center"/>
              <w:rPr>
                <w:b/>
              </w:rPr>
            </w:pPr>
          </w:p>
        </w:tc>
        <w:tc>
          <w:tcPr>
            <w:tcW w:w="4630" w:type="dxa"/>
            <w:vMerge/>
          </w:tcPr>
          <w:p w:rsidR="00B04675" w:rsidRPr="00DC11F5" w:rsidRDefault="00B04675" w:rsidP="002768AD">
            <w:pPr>
              <w:jc w:val="center"/>
              <w:rPr>
                <w:b/>
              </w:rPr>
            </w:pPr>
          </w:p>
        </w:tc>
        <w:tc>
          <w:tcPr>
            <w:tcW w:w="2410" w:type="dxa"/>
            <w:gridSpan w:val="3"/>
          </w:tcPr>
          <w:p w:rsidR="00B04675" w:rsidRPr="00DC11F5" w:rsidRDefault="00B04675" w:rsidP="002768AD">
            <w:pPr>
              <w:jc w:val="center"/>
              <w:rPr>
                <w:b/>
              </w:rPr>
            </w:pPr>
            <w:r w:rsidRPr="00DC11F5">
              <w:rPr>
                <w:b/>
              </w:rPr>
              <w:t>Аудиторная работа</w:t>
            </w:r>
          </w:p>
        </w:tc>
        <w:tc>
          <w:tcPr>
            <w:tcW w:w="2126" w:type="dxa"/>
            <w:vMerge w:val="restart"/>
          </w:tcPr>
          <w:p w:rsidR="00B04675" w:rsidRPr="00DC11F5" w:rsidRDefault="00B04675" w:rsidP="002768AD">
            <w:pPr>
              <w:jc w:val="center"/>
              <w:rPr>
                <w:b/>
              </w:rPr>
            </w:pPr>
            <w:r w:rsidRPr="00DC11F5">
              <w:rPr>
                <w:b/>
              </w:rPr>
              <w:t>Самостоятельная работа</w:t>
            </w:r>
          </w:p>
        </w:tc>
      </w:tr>
      <w:tr w:rsidR="00B04675" w:rsidRPr="00DC11F5" w:rsidTr="002768AD">
        <w:tc>
          <w:tcPr>
            <w:tcW w:w="478" w:type="dxa"/>
            <w:vMerge/>
          </w:tcPr>
          <w:p w:rsidR="00B04675" w:rsidRPr="00DC11F5" w:rsidRDefault="00B04675" w:rsidP="002768AD">
            <w:pPr>
              <w:jc w:val="both"/>
            </w:pPr>
          </w:p>
        </w:tc>
        <w:tc>
          <w:tcPr>
            <w:tcW w:w="4630" w:type="dxa"/>
            <w:vMerge/>
          </w:tcPr>
          <w:p w:rsidR="00B04675" w:rsidRPr="00DC11F5" w:rsidRDefault="00B04675" w:rsidP="002768AD">
            <w:pPr>
              <w:jc w:val="both"/>
            </w:pPr>
          </w:p>
        </w:tc>
        <w:tc>
          <w:tcPr>
            <w:tcW w:w="851" w:type="dxa"/>
          </w:tcPr>
          <w:p w:rsidR="00B04675" w:rsidRPr="00DC11F5" w:rsidRDefault="00B04675" w:rsidP="002768AD">
            <w:pPr>
              <w:jc w:val="center"/>
              <w:rPr>
                <w:b/>
              </w:rPr>
            </w:pPr>
            <w:r w:rsidRPr="00DC11F5">
              <w:rPr>
                <w:b/>
              </w:rPr>
              <w:t>ЛЗ</w:t>
            </w:r>
          </w:p>
        </w:tc>
        <w:tc>
          <w:tcPr>
            <w:tcW w:w="850" w:type="dxa"/>
          </w:tcPr>
          <w:p w:rsidR="00B04675" w:rsidRPr="00DC11F5" w:rsidRDefault="00B04675" w:rsidP="002768AD">
            <w:pPr>
              <w:jc w:val="center"/>
              <w:rPr>
                <w:b/>
              </w:rPr>
            </w:pPr>
            <w:r w:rsidRPr="00DC11F5">
              <w:rPr>
                <w:b/>
              </w:rPr>
              <w:t>ПЗ</w:t>
            </w:r>
          </w:p>
        </w:tc>
        <w:tc>
          <w:tcPr>
            <w:tcW w:w="709" w:type="dxa"/>
          </w:tcPr>
          <w:p w:rsidR="00B04675" w:rsidRPr="00DC11F5" w:rsidRDefault="00B04675" w:rsidP="002768AD">
            <w:pPr>
              <w:rPr>
                <w:b/>
              </w:rPr>
            </w:pPr>
            <w:proofErr w:type="spellStart"/>
            <w:r w:rsidRPr="00DC11F5">
              <w:rPr>
                <w:b/>
              </w:rPr>
              <w:t>ЛабЗ</w:t>
            </w:r>
            <w:proofErr w:type="spellEnd"/>
          </w:p>
        </w:tc>
        <w:tc>
          <w:tcPr>
            <w:tcW w:w="2126" w:type="dxa"/>
            <w:vMerge/>
          </w:tcPr>
          <w:p w:rsidR="00B04675" w:rsidRPr="00DC11F5" w:rsidRDefault="00B04675" w:rsidP="002768AD">
            <w:pPr>
              <w:jc w:val="both"/>
            </w:pPr>
          </w:p>
        </w:tc>
      </w:tr>
      <w:tr w:rsidR="00B04675" w:rsidRPr="00DC11F5" w:rsidTr="002768AD">
        <w:tc>
          <w:tcPr>
            <w:tcW w:w="9644" w:type="dxa"/>
            <w:gridSpan w:val="6"/>
          </w:tcPr>
          <w:p w:rsidR="00B04675" w:rsidRPr="00DC11F5" w:rsidRDefault="00B04675" w:rsidP="002768AD">
            <w:pPr>
              <w:jc w:val="center"/>
            </w:pPr>
            <w:r>
              <w:t>7 семестр</w:t>
            </w:r>
          </w:p>
        </w:tc>
      </w:tr>
      <w:tr w:rsidR="00B04675" w:rsidRPr="00DC11F5" w:rsidTr="002768AD">
        <w:tc>
          <w:tcPr>
            <w:tcW w:w="478" w:type="dxa"/>
          </w:tcPr>
          <w:p w:rsidR="00B04675" w:rsidRPr="00DC11F5" w:rsidRDefault="00B04675" w:rsidP="002768AD">
            <w:pPr>
              <w:pStyle w:val="a3"/>
              <w:numPr>
                <w:ilvl w:val="0"/>
                <w:numId w:val="8"/>
              </w:numPr>
              <w:ind w:left="0"/>
              <w:jc w:val="both"/>
            </w:pPr>
            <w:r>
              <w:t>1</w:t>
            </w:r>
          </w:p>
        </w:tc>
        <w:tc>
          <w:tcPr>
            <w:tcW w:w="4630" w:type="dxa"/>
          </w:tcPr>
          <w:p w:rsidR="00B04675" w:rsidRPr="006D24AA" w:rsidRDefault="00B04675" w:rsidP="002768AD">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20</w:t>
            </w:r>
          </w:p>
        </w:tc>
      </w:tr>
      <w:tr w:rsidR="00B04675" w:rsidRPr="00DC11F5" w:rsidTr="002768AD">
        <w:tc>
          <w:tcPr>
            <w:tcW w:w="478" w:type="dxa"/>
          </w:tcPr>
          <w:p w:rsidR="00B04675" w:rsidRDefault="00B04675" w:rsidP="002768AD">
            <w:pPr>
              <w:pStyle w:val="a3"/>
              <w:numPr>
                <w:ilvl w:val="0"/>
                <w:numId w:val="8"/>
              </w:numPr>
              <w:ind w:left="0"/>
              <w:jc w:val="both"/>
            </w:pPr>
            <w:r>
              <w:t>2</w:t>
            </w:r>
          </w:p>
        </w:tc>
        <w:tc>
          <w:tcPr>
            <w:tcW w:w="4630" w:type="dxa"/>
          </w:tcPr>
          <w:p w:rsidR="00B04675" w:rsidRPr="00773DBC" w:rsidRDefault="00B04675" w:rsidP="002768AD">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20</w:t>
            </w:r>
          </w:p>
        </w:tc>
      </w:tr>
      <w:tr w:rsidR="00B04675" w:rsidRPr="00DC11F5" w:rsidTr="002768AD">
        <w:tc>
          <w:tcPr>
            <w:tcW w:w="478" w:type="dxa"/>
          </w:tcPr>
          <w:p w:rsidR="00B04675" w:rsidRDefault="00B04675" w:rsidP="002768AD">
            <w:pPr>
              <w:pStyle w:val="a3"/>
              <w:numPr>
                <w:ilvl w:val="0"/>
                <w:numId w:val="8"/>
              </w:numPr>
              <w:ind w:left="0"/>
              <w:jc w:val="both"/>
            </w:pPr>
            <w:r>
              <w:t>3</w:t>
            </w:r>
          </w:p>
        </w:tc>
        <w:tc>
          <w:tcPr>
            <w:tcW w:w="4630" w:type="dxa"/>
          </w:tcPr>
          <w:p w:rsidR="00B04675" w:rsidRPr="00773DBC" w:rsidRDefault="00B04675" w:rsidP="002768AD">
            <w:r>
              <w:t>Особенности субъектов инклюзивного взаимодействия и решения его психолого-педагогических, организационных проблем</w:t>
            </w:r>
          </w:p>
        </w:tc>
        <w:tc>
          <w:tcPr>
            <w:tcW w:w="851" w:type="dxa"/>
          </w:tcPr>
          <w:p w:rsidR="00B04675" w:rsidRDefault="00B04675" w:rsidP="002768AD">
            <w:pPr>
              <w:jc w:val="center"/>
            </w:pPr>
            <w:r>
              <w:t>2</w:t>
            </w:r>
          </w:p>
        </w:tc>
        <w:tc>
          <w:tcPr>
            <w:tcW w:w="850" w:type="dxa"/>
          </w:tcPr>
          <w:p w:rsidR="00B0467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A92F66">
            <w:pPr>
              <w:jc w:val="center"/>
            </w:pPr>
            <w:r>
              <w:t>25</w:t>
            </w:r>
          </w:p>
        </w:tc>
      </w:tr>
      <w:tr w:rsidR="00B04675" w:rsidRPr="00DC11F5" w:rsidTr="002768AD">
        <w:trPr>
          <w:trHeight w:val="875"/>
        </w:trPr>
        <w:tc>
          <w:tcPr>
            <w:tcW w:w="478" w:type="dxa"/>
          </w:tcPr>
          <w:p w:rsidR="00B04675" w:rsidRDefault="00B04675" w:rsidP="002768AD">
            <w:pPr>
              <w:jc w:val="both"/>
            </w:pPr>
            <w:r>
              <w:t>4</w:t>
            </w:r>
          </w:p>
          <w:p w:rsidR="00B04675" w:rsidRPr="00DC11F5" w:rsidRDefault="00B04675" w:rsidP="002768AD">
            <w:pPr>
              <w:jc w:val="both"/>
            </w:pPr>
          </w:p>
        </w:tc>
        <w:tc>
          <w:tcPr>
            <w:tcW w:w="4630" w:type="dxa"/>
          </w:tcPr>
          <w:p w:rsidR="00B04675" w:rsidRPr="00773DBC" w:rsidRDefault="00B04675" w:rsidP="002768A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851" w:type="dxa"/>
          </w:tcPr>
          <w:p w:rsidR="00B04675" w:rsidRPr="00DC11F5" w:rsidRDefault="00B04675" w:rsidP="002768AD">
            <w:pPr>
              <w:jc w:val="center"/>
            </w:pPr>
            <w:r>
              <w:t>2</w:t>
            </w:r>
          </w:p>
        </w:tc>
        <w:tc>
          <w:tcPr>
            <w:tcW w:w="850" w:type="dxa"/>
          </w:tcPr>
          <w:p w:rsidR="00B04675" w:rsidRPr="00DC11F5" w:rsidRDefault="00B04675" w:rsidP="002768AD">
            <w:pPr>
              <w:jc w:val="center"/>
            </w:pPr>
            <w:r>
              <w:t>2</w:t>
            </w:r>
          </w:p>
        </w:tc>
        <w:tc>
          <w:tcPr>
            <w:tcW w:w="709" w:type="dxa"/>
          </w:tcPr>
          <w:p w:rsidR="00B04675" w:rsidRPr="00DC11F5" w:rsidRDefault="00B04675" w:rsidP="002768AD">
            <w:pPr>
              <w:jc w:val="center"/>
            </w:pPr>
          </w:p>
        </w:tc>
        <w:tc>
          <w:tcPr>
            <w:tcW w:w="2126" w:type="dxa"/>
          </w:tcPr>
          <w:p w:rsidR="00B04675" w:rsidRPr="00DC11F5" w:rsidRDefault="00B04675" w:rsidP="00A92F66">
            <w:pPr>
              <w:jc w:val="center"/>
            </w:pPr>
            <w:r>
              <w:t>25</w:t>
            </w:r>
          </w:p>
        </w:tc>
      </w:tr>
      <w:tr w:rsidR="00B04675" w:rsidRPr="00DC11F5" w:rsidTr="002768AD">
        <w:tc>
          <w:tcPr>
            <w:tcW w:w="478" w:type="dxa"/>
          </w:tcPr>
          <w:p w:rsidR="00B04675" w:rsidRPr="00DC11F5" w:rsidRDefault="00B04675" w:rsidP="002768AD">
            <w:pPr>
              <w:pStyle w:val="a3"/>
              <w:ind w:left="0"/>
              <w:jc w:val="both"/>
            </w:pPr>
          </w:p>
        </w:tc>
        <w:tc>
          <w:tcPr>
            <w:tcW w:w="4630" w:type="dxa"/>
          </w:tcPr>
          <w:p w:rsidR="00B04675" w:rsidRPr="00DC11F5" w:rsidRDefault="00B04675" w:rsidP="002768AD">
            <w:pPr>
              <w:jc w:val="both"/>
            </w:pPr>
            <w:r w:rsidRPr="00DC11F5">
              <w:t xml:space="preserve">Итого </w:t>
            </w:r>
          </w:p>
        </w:tc>
        <w:tc>
          <w:tcPr>
            <w:tcW w:w="851" w:type="dxa"/>
          </w:tcPr>
          <w:p w:rsidR="00B04675" w:rsidRPr="00DC11F5" w:rsidRDefault="00B04675" w:rsidP="002768AD">
            <w:pPr>
              <w:jc w:val="center"/>
            </w:pPr>
            <w:r>
              <w:t>8</w:t>
            </w:r>
          </w:p>
        </w:tc>
        <w:tc>
          <w:tcPr>
            <w:tcW w:w="850" w:type="dxa"/>
          </w:tcPr>
          <w:p w:rsidR="00B04675" w:rsidRPr="00DC11F5" w:rsidRDefault="00B04675" w:rsidP="002768AD">
            <w:pPr>
              <w:jc w:val="center"/>
            </w:pPr>
            <w:r>
              <w:t>8</w:t>
            </w:r>
          </w:p>
        </w:tc>
        <w:tc>
          <w:tcPr>
            <w:tcW w:w="709" w:type="dxa"/>
          </w:tcPr>
          <w:p w:rsidR="00B04675" w:rsidRPr="00DC11F5" w:rsidRDefault="00B04675" w:rsidP="002768AD">
            <w:pPr>
              <w:jc w:val="center"/>
            </w:pPr>
          </w:p>
        </w:tc>
        <w:tc>
          <w:tcPr>
            <w:tcW w:w="2126" w:type="dxa"/>
          </w:tcPr>
          <w:p w:rsidR="00B04675" w:rsidRPr="00DC11F5" w:rsidRDefault="00B04675" w:rsidP="002768AD">
            <w:pPr>
              <w:jc w:val="center"/>
            </w:pPr>
            <w:r>
              <w:t>90</w:t>
            </w:r>
          </w:p>
        </w:tc>
      </w:tr>
    </w:tbl>
    <w:p w:rsidR="00B04675" w:rsidRDefault="00B04675" w:rsidP="0032357D">
      <w:pPr>
        <w:pStyle w:val="a3"/>
        <w:ind w:left="1342"/>
        <w:jc w:val="both"/>
        <w:rPr>
          <w:b/>
        </w:rPr>
      </w:pPr>
    </w:p>
    <w:p w:rsidR="00B04675" w:rsidRPr="00DC11F5" w:rsidRDefault="00B04675" w:rsidP="0032357D">
      <w:pPr>
        <w:pStyle w:val="a3"/>
        <w:ind w:left="1342"/>
        <w:jc w:val="both"/>
        <w:rPr>
          <w:b/>
        </w:rPr>
      </w:pPr>
    </w:p>
    <w:p w:rsidR="00B04675" w:rsidRDefault="00B04675" w:rsidP="00287BD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04675" w:rsidRPr="00DC11F5" w:rsidRDefault="00B04675" w:rsidP="00287BD2">
      <w:pPr>
        <w:numPr>
          <w:ilvl w:val="2"/>
          <w:numId w:val="7"/>
        </w:numPr>
        <w:autoSpaceDE w:val="0"/>
        <w:autoSpaceDN w:val="0"/>
        <w:adjustRightInd w:val="0"/>
        <w:jc w:val="both"/>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1701"/>
        <w:gridCol w:w="7439"/>
      </w:tblGrid>
      <w:tr w:rsidR="00B04675" w:rsidRPr="00DC11F5" w:rsidTr="00287BD2">
        <w:tc>
          <w:tcPr>
            <w:tcW w:w="431" w:type="dxa"/>
          </w:tcPr>
          <w:p w:rsidR="00B04675" w:rsidRPr="007B023B" w:rsidRDefault="00B04675" w:rsidP="00287BD2">
            <w:pPr>
              <w:jc w:val="both"/>
              <w:rPr>
                <w:b/>
              </w:rPr>
            </w:pPr>
            <w:r w:rsidRPr="007B023B">
              <w:rPr>
                <w:b/>
              </w:rPr>
              <w:t>№ п/п</w:t>
            </w:r>
          </w:p>
        </w:tc>
        <w:tc>
          <w:tcPr>
            <w:tcW w:w="1701" w:type="dxa"/>
          </w:tcPr>
          <w:p w:rsidR="00B04675" w:rsidRPr="007B023B" w:rsidRDefault="00B04675" w:rsidP="00287BD2">
            <w:pPr>
              <w:jc w:val="both"/>
              <w:rPr>
                <w:b/>
              </w:rPr>
            </w:pPr>
            <w:r w:rsidRPr="007B023B">
              <w:rPr>
                <w:b/>
              </w:rPr>
              <w:t>Наименование темы (раздела) дисциплины</w:t>
            </w:r>
          </w:p>
        </w:tc>
        <w:tc>
          <w:tcPr>
            <w:tcW w:w="7439" w:type="dxa"/>
          </w:tcPr>
          <w:p w:rsidR="00B04675" w:rsidRPr="007B023B" w:rsidRDefault="00B04675" w:rsidP="00287BD2">
            <w:pPr>
              <w:jc w:val="both"/>
              <w:rPr>
                <w:b/>
              </w:rPr>
            </w:pPr>
            <w:r w:rsidRPr="007B023B">
              <w:rPr>
                <w:b/>
              </w:rPr>
              <w:t>Содержание лекционного занятия</w:t>
            </w:r>
          </w:p>
        </w:tc>
      </w:tr>
      <w:tr w:rsidR="00B04675" w:rsidRPr="00DC11F5" w:rsidTr="00287BD2">
        <w:tc>
          <w:tcPr>
            <w:tcW w:w="431" w:type="dxa"/>
          </w:tcPr>
          <w:p w:rsidR="00B04675" w:rsidRPr="007B023B" w:rsidRDefault="00B04675" w:rsidP="00287BD2">
            <w:pPr>
              <w:jc w:val="both"/>
            </w:pPr>
            <w:r>
              <w:t>1.</w:t>
            </w:r>
          </w:p>
        </w:tc>
        <w:tc>
          <w:tcPr>
            <w:tcW w:w="1701" w:type="dxa"/>
          </w:tcPr>
          <w:p w:rsidR="00B04675" w:rsidRPr="006D24AA" w:rsidRDefault="00B04675" w:rsidP="00287BD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7439" w:type="dxa"/>
          </w:tcPr>
          <w:p w:rsidR="00B04675" w:rsidRDefault="00B04675" w:rsidP="00287BD2">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B04675" w:rsidRPr="007B023B" w:rsidRDefault="00B04675" w:rsidP="00287BD2">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B04675" w:rsidRPr="00DC11F5" w:rsidTr="00287BD2">
        <w:tc>
          <w:tcPr>
            <w:tcW w:w="431" w:type="dxa"/>
          </w:tcPr>
          <w:p w:rsidR="00B04675" w:rsidRPr="007B023B" w:rsidRDefault="00B04675" w:rsidP="00287BD2">
            <w:pPr>
              <w:jc w:val="both"/>
            </w:pPr>
            <w:r>
              <w:t>2.</w:t>
            </w:r>
          </w:p>
        </w:tc>
        <w:tc>
          <w:tcPr>
            <w:tcW w:w="1701" w:type="dxa"/>
          </w:tcPr>
          <w:p w:rsidR="00B04675" w:rsidRPr="00773DBC" w:rsidRDefault="00B04675" w:rsidP="00287BD2">
            <w:pPr>
              <w:jc w:val="both"/>
            </w:pPr>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7439" w:type="dxa"/>
          </w:tcPr>
          <w:p w:rsidR="00B04675" w:rsidRDefault="00B04675" w:rsidP="00287BD2">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287BD2">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287BD2">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B04675" w:rsidRDefault="00B04675" w:rsidP="00287BD2">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B04675" w:rsidRDefault="00B04675" w:rsidP="00287BD2">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B04675" w:rsidRPr="007B023B" w:rsidRDefault="00B04675" w:rsidP="00287BD2">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межфункциональныхвзаимодействий</w:t>
            </w:r>
            <w:proofErr w:type="spellEnd"/>
            <w:r>
              <w:t xml:space="preserve">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B04675" w:rsidRPr="00DC11F5" w:rsidTr="00287BD2">
        <w:trPr>
          <w:trHeight w:val="3393"/>
        </w:trPr>
        <w:tc>
          <w:tcPr>
            <w:tcW w:w="431" w:type="dxa"/>
          </w:tcPr>
          <w:p w:rsidR="00B04675" w:rsidRPr="007B023B" w:rsidRDefault="00B04675" w:rsidP="00287BD2">
            <w:pPr>
              <w:pStyle w:val="a3"/>
              <w:numPr>
                <w:ilvl w:val="0"/>
                <w:numId w:val="9"/>
              </w:numPr>
              <w:ind w:left="0"/>
              <w:jc w:val="both"/>
            </w:pPr>
            <w:r w:rsidRPr="007B023B">
              <w:t>3</w:t>
            </w:r>
            <w:r>
              <w:t>.</w:t>
            </w:r>
          </w:p>
        </w:tc>
        <w:tc>
          <w:tcPr>
            <w:tcW w:w="1701" w:type="dxa"/>
          </w:tcPr>
          <w:p w:rsidR="00B04675" w:rsidRPr="00773DBC" w:rsidRDefault="00B04675" w:rsidP="00287BD2">
            <w:pPr>
              <w:jc w:val="both"/>
            </w:pPr>
            <w:r>
              <w:t>Особенности субъектов инклюзивного взаимодействия и решения его психолого-педагогических, организационных проблем</w:t>
            </w:r>
          </w:p>
        </w:tc>
        <w:tc>
          <w:tcPr>
            <w:tcW w:w="7439" w:type="dxa"/>
          </w:tcPr>
          <w:p w:rsidR="00B04675" w:rsidRDefault="00B04675" w:rsidP="00287BD2">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287BD2">
            <w:pPr>
              <w:pStyle w:val="afa"/>
              <w:jc w:val="both"/>
            </w:pPr>
            <w:r w:rsidRPr="009B19B0">
              <w:t>Нормативные документы в сфере образования учащихся с ограниченными возможностями здоровья</w:t>
            </w:r>
            <w:r>
              <w:t>.</w:t>
            </w:r>
          </w:p>
          <w:p w:rsidR="00B04675" w:rsidRDefault="00B04675" w:rsidP="00287BD2">
            <w:pPr>
              <w:pStyle w:val="afa"/>
              <w:jc w:val="both"/>
              <w:rPr>
                <w:i/>
              </w:rPr>
            </w:pPr>
            <w:r w:rsidRPr="00C45B02">
              <w:t>Психическое недоразвитие</w:t>
            </w:r>
            <w:r w:rsidRPr="00541C17">
              <w:rPr>
                <w:i/>
              </w:rPr>
              <w:t>.</w:t>
            </w:r>
          </w:p>
          <w:p w:rsidR="00B04675" w:rsidRDefault="00B04675" w:rsidP="00287BD2">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B04675" w:rsidRPr="00C45B02" w:rsidRDefault="00B04675" w:rsidP="00287BD2">
            <w:pPr>
              <w:pStyle w:val="afa"/>
              <w:jc w:val="both"/>
            </w:pPr>
            <w:r w:rsidRPr="00C45B02">
              <w:t xml:space="preserve">Задержанное развитие. </w:t>
            </w:r>
          </w:p>
          <w:p w:rsidR="00B04675" w:rsidRDefault="00B04675" w:rsidP="00287BD2">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B04675" w:rsidRPr="00C45B02" w:rsidRDefault="00B04675" w:rsidP="00287BD2">
            <w:pPr>
              <w:pStyle w:val="afa"/>
              <w:jc w:val="both"/>
            </w:pPr>
            <w:r w:rsidRPr="00C45B02">
              <w:t xml:space="preserve">Поврежденное развитие. </w:t>
            </w:r>
          </w:p>
          <w:p w:rsidR="00B04675" w:rsidRDefault="00B04675" w:rsidP="00287BD2">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B04675" w:rsidRPr="00C45B02" w:rsidRDefault="00B04675" w:rsidP="00287BD2">
            <w:pPr>
              <w:jc w:val="both"/>
            </w:pPr>
            <w:proofErr w:type="spellStart"/>
            <w:r w:rsidRPr="00C45B02">
              <w:t>Дефицитарное</w:t>
            </w:r>
            <w:proofErr w:type="spellEnd"/>
            <w:r w:rsidRPr="00C45B02">
              <w:t xml:space="preserve"> развитие. </w:t>
            </w:r>
          </w:p>
          <w:p w:rsidR="00B04675" w:rsidRDefault="00B04675" w:rsidP="00287BD2">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B04675" w:rsidRPr="00C45B02" w:rsidRDefault="00B04675" w:rsidP="00287BD2">
            <w:pPr>
              <w:jc w:val="both"/>
            </w:pPr>
            <w:r w:rsidRPr="00C45B02">
              <w:t xml:space="preserve">Искаженное развитие, его природа, причины, формы. </w:t>
            </w:r>
          </w:p>
          <w:p w:rsidR="00B04675" w:rsidRDefault="00B04675" w:rsidP="00287BD2">
            <w:pPr>
              <w:jc w:val="both"/>
            </w:pPr>
            <w:r w:rsidRPr="00541C17">
              <w:t xml:space="preserve">Особенности развития </w:t>
            </w:r>
            <w:r>
              <w:t xml:space="preserve">детей с </w:t>
            </w:r>
            <w:r w:rsidRPr="00541C17">
              <w:t xml:space="preserve">синдромом аутизма. </w:t>
            </w:r>
          </w:p>
          <w:p w:rsidR="00B04675" w:rsidRPr="00C45B02" w:rsidRDefault="00B04675" w:rsidP="00287BD2">
            <w:pPr>
              <w:jc w:val="both"/>
            </w:pPr>
            <w:r w:rsidRPr="00C45B02">
              <w:t xml:space="preserve">Дисгармоничное развитие. </w:t>
            </w:r>
          </w:p>
          <w:p w:rsidR="00B04675" w:rsidRDefault="00B04675" w:rsidP="00287BD2">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B04675" w:rsidRPr="00A530AF" w:rsidRDefault="00B04675" w:rsidP="00287BD2">
            <w:pPr>
              <w:jc w:val="both"/>
            </w:pPr>
            <w:r w:rsidRPr="00A530AF">
              <w:t>Развитие детей со сложными недостатками развития.</w:t>
            </w:r>
          </w:p>
          <w:p w:rsidR="00B04675"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B04675" w:rsidRDefault="00B04675" w:rsidP="00287BD2">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B04675" w:rsidRPr="00A530AF"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B04675" w:rsidRPr="00A530AF"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B04675" w:rsidRPr="00DC11F5" w:rsidTr="00287BD2">
        <w:tc>
          <w:tcPr>
            <w:tcW w:w="431" w:type="dxa"/>
          </w:tcPr>
          <w:p w:rsidR="00B04675" w:rsidRPr="007B023B" w:rsidRDefault="00B04675" w:rsidP="00076DA1">
            <w:pPr>
              <w:pStyle w:val="a3"/>
              <w:numPr>
                <w:ilvl w:val="0"/>
                <w:numId w:val="9"/>
              </w:numPr>
              <w:ind w:left="0"/>
              <w:jc w:val="both"/>
            </w:pPr>
            <w:r w:rsidRPr="007B023B">
              <w:t>4</w:t>
            </w:r>
            <w:r>
              <w:t>.</w:t>
            </w:r>
          </w:p>
        </w:tc>
        <w:tc>
          <w:tcPr>
            <w:tcW w:w="1701" w:type="dxa"/>
          </w:tcPr>
          <w:p w:rsidR="00B04675" w:rsidRPr="00773DBC" w:rsidRDefault="00B046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7439" w:type="dxa"/>
          </w:tcPr>
          <w:p w:rsidR="00B04675" w:rsidRDefault="00B04675"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B04675" w:rsidRPr="007B023B" w:rsidRDefault="00B046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B04675" w:rsidRPr="00DC11F5" w:rsidRDefault="00B04675" w:rsidP="00D00133">
      <w:pPr>
        <w:autoSpaceDE w:val="0"/>
        <w:autoSpaceDN w:val="0"/>
        <w:adjustRightInd w:val="0"/>
        <w:ind w:left="1440"/>
        <w:jc w:val="center"/>
        <w:rPr>
          <w:b/>
        </w:rPr>
      </w:pPr>
    </w:p>
    <w:p w:rsidR="00B04675" w:rsidRPr="00DC11F5" w:rsidRDefault="00B04675" w:rsidP="0099483A">
      <w:pPr>
        <w:autoSpaceDE w:val="0"/>
        <w:autoSpaceDN w:val="0"/>
        <w:adjustRightInd w:val="0"/>
        <w:rPr>
          <w:b/>
        </w:rPr>
      </w:pPr>
      <w:r w:rsidRPr="00DC11F5">
        <w:rPr>
          <w:b/>
        </w:rPr>
        <w:t>4.2.2. Содержание практических занятий</w:t>
      </w:r>
    </w:p>
    <w:p w:rsidR="00B04675" w:rsidRPr="00DC11F5" w:rsidRDefault="00B046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B04675" w:rsidRPr="002D0F2F" w:rsidTr="00287BD2">
        <w:tc>
          <w:tcPr>
            <w:tcW w:w="431" w:type="dxa"/>
          </w:tcPr>
          <w:p w:rsidR="00B04675" w:rsidRPr="002D0F2F" w:rsidRDefault="00B04675" w:rsidP="00287BD2">
            <w:pPr>
              <w:jc w:val="both"/>
              <w:rPr>
                <w:b/>
              </w:rPr>
            </w:pPr>
            <w:r w:rsidRPr="002D0F2F">
              <w:rPr>
                <w:b/>
              </w:rPr>
              <w:t>№ п/п</w:t>
            </w:r>
          </w:p>
        </w:tc>
        <w:tc>
          <w:tcPr>
            <w:tcW w:w="2551" w:type="dxa"/>
          </w:tcPr>
          <w:p w:rsidR="00B04675" w:rsidRPr="002D0F2F" w:rsidRDefault="00B04675" w:rsidP="00287BD2">
            <w:pPr>
              <w:jc w:val="both"/>
              <w:rPr>
                <w:b/>
              </w:rPr>
            </w:pPr>
            <w:r w:rsidRPr="002D0F2F">
              <w:rPr>
                <w:b/>
              </w:rPr>
              <w:t>Наименование темы (раздела) дисциплины</w:t>
            </w:r>
          </w:p>
        </w:tc>
        <w:tc>
          <w:tcPr>
            <w:tcW w:w="6589" w:type="dxa"/>
          </w:tcPr>
          <w:p w:rsidR="00B04675" w:rsidRPr="002D0F2F" w:rsidRDefault="00B04675" w:rsidP="00287BD2">
            <w:pPr>
              <w:jc w:val="both"/>
              <w:rPr>
                <w:b/>
              </w:rPr>
            </w:pPr>
            <w:r w:rsidRPr="002D0F2F">
              <w:rPr>
                <w:b/>
              </w:rPr>
              <w:t>Содержание п</w:t>
            </w:r>
            <w:r>
              <w:rPr>
                <w:b/>
              </w:rPr>
              <w:t>рактического занятия</w:t>
            </w:r>
          </w:p>
        </w:tc>
      </w:tr>
      <w:tr w:rsidR="00B04675" w:rsidRPr="002D0F2F" w:rsidTr="00287BD2">
        <w:tc>
          <w:tcPr>
            <w:tcW w:w="431" w:type="dxa"/>
          </w:tcPr>
          <w:p w:rsidR="00B04675" w:rsidRPr="002D0F2F" w:rsidRDefault="00B04675" w:rsidP="00287BD2">
            <w:pPr>
              <w:pStyle w:val="a3"/>
              <w:ind w:left="0"/>
              <w:jc w:val="both"/>
            </w:pPr>
            <w:r>
              <w:t>1.</w:t>
            </w:r>
          </w:p>
        </w:tc>
        <w:tc>
          <w:tcPr>
            <w:tcW w:w="2551" w:type="dxa"/>
          </w:tcPr>
          <w:p w:rsidR="00B04675" w:rsidRPr="0046752F" w:rsidRDefault="00B04675" w:rsidP="00287BD2">
            <w:pPr>
              <w:pStyle w:val="1"/>
              <w:spacing w:after="0" w:line="240" w:lineRule="auto"/>
              <w:ind w:left="0"/>
              <w:jc w:val="both"/>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589" w:type="dxa"/>
          </w:tcPr>
          <w:p w:rsidR="00B04675" w:rsidRDefault="00B04675" w:rsidP="00287BD2">
            <w:pPr>
              <w:jc w:val="both"/>
            </w:pPr>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w:t>
            </w:r>
            <w:proofErr w:type="spellStart"/>
            <w:r>
              <w:t>Антропологическаяметаконцепция</w:t>
            </w:r>
            <w:proofErr w:type="spellEnd"/>
            <w:r>
              <w:t xml:space="preserve"> вхождения людей с инвалидностью в общество.</w:t>
            </w:r>
          </w:p>
          <w:p w:rsidR="00B04675" w:rsidRPr="007B023B" w:rsidRDefault="00B04675" w:rsidP="00287BD2">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B04675" w:rsidRPr="002D0F2F" w:rsidTr="00287BD2">
        <w:tc>
          <w:tcPr>
            <w:tcW w:w="431" w:type="dxa"/>
          </w:tcPr>
          <w:p w:rsidR="00B04675" w:rsidRDefault="00B04675" w:rsidP="00287BD2">
            <w:pPr>
              <w:pStyle w:val="a3"/>
              <w:ind w:left="0"/>
              <w:jc w:val="both"/>
            </w:pPr>
            <w:r>
              <w:t>2.</w:t>
            </w:r>
          </w:p>
        </w:tc>
        <w:tc>
          <w:tcPr>
            <w:tcW w:w="2551" w:type="dxa"/>
          </w:tcPr>
          <w:p w:rsidR="00B04675" w:rsidRPr="0046752F" w:rsidRDefault="00B04675" w:rsidP="00287BD2">
            <w:pPr>
              <w:jc w:val="both"/>
            </w:pPr>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589" w:type="dxa"/>
          </w:tcPr>
          <w:p w:rsidR="00B04675" w:rsidRDefault="00B04675" w:rsidP="00287BD2">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287BD2">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287BD2">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B04675" w:rsidRDefault="00B04675" w:rsidP="00287BD2">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B04675" w:rsidRDefault="00B04675" w:rsidP="00287BD2">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B04675" w:rsidRPr="007B023B" w:rsidRDefault="00B04675" w:rsidP="00287BD2">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B04675" w:rsidRPr="002D0F2F" w:rsidTr="00287BD2">
        <w:tc>
          <w:tcPr>
            <w:tcW w:w="431" w:type="dxa"/>
          </w:tcPr>
          <w:p w:rsidR="00B04675" w:rsidRPr="002D0F2F" w:rsidRDefault="00B04675" w:rsidP="00287BD2">
            <w:pPr>
              <w:pStyle w:val="a3"/>
              <w:numPr>
                <w:ilvl w:val="0"/>
                <w:numId w:val="9"/>
              </w:numPr>
              <w:ind w:left="0"/>
              <w:jc w:val="both"/>
            </w:pPr>
            <w:r>
              <w:t>3.</w:t>
            </w:r>
          </w:p>
        </w:tc>
        <w:tc>
          <w:tcPr>
            <w:tcW w:w="2551" w:type="dxa"/>
          </w:tcPr>
          <w:p w:rsidR="00B04675" w:rsidRPr="0046752F" w:rsidRDefault="00B04675" w:rsidP="00287BD2">
            <w:pPr>
              <w:jc w:val="both"/>
            </w:pPr>
            <w:r w:rsidRPr="0046752F">
              <w:t>Особенности субъектов инклюзивного взаимодействия и решения его психолого-педагогических, организационных проблем</w:t>
            </w:r>
          </w:p>
        </w:tc>
        <w:tc>
          <w:tcPr>
            <w:tcW w:w="6589" w:type="dxa"/>
          </w:tcPr>
          <w:p w:rsidR="00B04675" w:rsidRDefault="00B04675" w:rsidP="00287BD2">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287BD2">
            <w:pPr>
              <w:pStyle w:val="afa"/>
              <w:jc w:val="both"/>
            </w:pPr>
            <w:r w:rsidRPr="009B19B0">
              <w:t>Нормативные документы в сфере образования учащихся с ограниченными возможностями здоровья</w:t>
            </w:r>
            <w:r>
              <w:t>.</w:t>
            </w:r>
          </w:p>
          <w:p w:rsidR="00B04675" w:rsidRDefault="00B04675" w:rsidP="00287BD2">
            <w:pPr>
              <w:pStyle w:val="afa"/>
              <w:jc w:val="both"/>
              <w:rPr>
                <w:i/>
              </w:rPr>
            </w:pPr>
            <w:r w:rsidRPr="00C45B02">
              <w:t>Психическое недоразвитие</w:t>
            </w:r>
            <w:r w:rsidRPr="00541C17">
              <w:rPr>
                <w:i/>
              </w:rPr>
              <w:t>.</w:t>
            </w:r>
          </w:p>
          <w:p w:rsidR="00B04675" w:rsidRDefault="00B04675" w:rsidP="00287BD2">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B04675" w:rsidRPr="00C45B02" w:rsidRDefault="00B04675" w:rsidP="00287BD2">
            <w:pPr>
              <w:pStyle w:val="afa"/>
              <w:jc w:val="both"/>
            </w:pPr>
            <w:r w:rsidRPr="00C45B02">
              <w:t xml:space="preserve">Задержанное развитие. </w:t>
            </w:r>
          </w:p>
          <w:p w:rsidR="00B04675" w:rsidRDefault="00B04675" w:rsidP="00287BD2">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B04675" w:rsidRPr="00C45B02" w:rsidRDefault="00B04675" w:rsidP="00287BD2">
            <w:pPr>
              <w:pStyle w:val="afa"/>
              <w:jc w:val="both"/>
            </w:pPr>
            <w:r w:rsidRPr="00C45B02">
              <w:t xml:space="preserve">Поврежденное развитие. </w:t>
            </w:r>
          </w:p>
          <w:p w:rsidR="00B04675" w:rsidRDefault="00B04675" w:rsidP="00287BD2">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B04675" w:rsidRPr="00C45B02" w:rsidRDefault="00B04675" w:rsidP="00287BD2">
            <w:pPr>
              <w:jc w:val="both"/>
            </w:pPr>
            <w:proofErr w:type="spellStart"/>
            <w:r w:rsidRPr="00C45B02">
              <w:t>Дефицитарное</w:t>
            </w:r>
            <w:proofErr w:type="spellEnd"/>
            <w:r w:rsidRPr="00C45B02">
              <w:t xml:space="preserve"> развитие. </w:t>
            </w:r>
          </w:p>
          <w:p w:rsidR="00B04675" w:rsidRDefault="00B04675" w:rsidP="00287BD2">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B04675" w:rsidRPr="00C45B02" w:rsidRDefault="00B04675" w:rsidP="00287BD2">
            <w:pPr>
              <w:jc w:val="both"/>
            </w:pPr>
            <w:r w:rsidRPr="00C45B02">
              <w:t xml:space="preserve">Искаженное развитие, его природа, причины, формы. </w:t>
            </w:r>
          </w:p>
          <w:p w:rsidR="00B04675" w:rsidRDefault="00B04675" w:rsidP="00287BD2">
            <w:pPr>
              <w:jc w:val="both"/>
            </w:pPr>
            <w:r w:rsidRPr="00541C17">
              <w:t xml:space="preserve">Особенности развития </w:t>
            </w:r>
            <w:r>
              <w:t xml:space="preserve">детей с </w:t>
            </w:r>
            <w:r w:rsidRPr="00541C17">
              <w:t xml:space="preserve">синдромом аутизма. </w:t>
            </w:r>
          </w:p>
          <w:p w:rsidR="00B04675" w:rsidRPr="00C45B02" w:rsidRDefault="00B04675" w:rsidP="00287BD2">
            <w:pPr>
              <w:jc w:val="both"/>
            </w:pPr>
            <w:r w:rsidRPr="00C45B02">
              <w:t xml:space="preserve">Дисгармоничное развитие. </w:t>
            </w:r>
          </w:p>
          <w:p w:rsidR="00B04675" w:rsidRDefault="00B04675" w:rsidP="00287BD2">
            <w:pPr>
              <w:jc w:val="both"/>
            </w:pPr>
            <w:r w:rsidRPr="00541C17">
              <w:t xml:space="preserve">Современные представления о </w:t>
            </w:r>
            <w:proofErr w:type="spellStart"/>
            <w:r w:rsidRPr="00541C17">
              <w:t>патохарактерологическомразвитии</w:t>
            </w:r>
            <w:proofErr w:type="spellEnd"/>
            <w:r w:rsidRPr="00541C17">
              <w:t xml:space="preserve">. </w:t>
            </w:r>
          </w:p>
          <w:p w:rsidR="00B04675" w:rsidRPr="00A530AF" w:rsidRDefault="00B04675" w:rsidP="00287BD2">
            <w:pPr>
              <w:jc w:val="both"/>
            </w:pPr>
            <w:r w:rsidRPr="00A530AF">
              <w:t>Развитие детей со сложными недостатками развития.</w:t>
            </w:r>
          </w:p>
          <w:p w:rsidR="00B04675"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B04675" w:rsidRDefault="00B04675" w:rsidP="00287BD2">
            <w:pPr>
              <w:jc w:val="both"/>
            </w:pPr>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B04675" w:rsidRPr="00A530AF"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B04675" w:rsidRPr="00A530AF" w:rsidRDefault="00B04675" w:rsidP="00287BD2">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B04675" w:rsidRPr="002D0F2F" w:rsidTr="00287BD2">
        <w:tc>
          <w:tcPr>
            <w:tcW w:w="431" w:type="dxa"/>
          </w:tcPr>
          <w:p w:rsidR="00B04675" w:rsidRPr="002D0F2F" w:rsidRDefault="00B04675" w:rsidP="00904AEF">
            <w:pPr>
              <w:pStyle w:val="a3"/>
              <w:numPr>
                <w:ilvl w:val="0"/>
                <w:numId w:val="9"/>
              </w:numPr>
              <w:ind w:left="0"/>
              <w:jc w:val="both"/>
            </w:pPr>
            <w:r>
              <w:t>4.</w:t>
            </w:r>
          </w:p>
        </w:tc>
        <w:tc>
          <w:tcPr>
            <w:tcW w:w="2551" w:type="dxa"/>
          </w:tcPr>
          <w:p w:rsidR="00B04675" w:rsidRPr="0046752F" w:rsidRDefault="00B04675" w:rsidP="00287BD2">
            <w:pPr>
              <w:jc w:val="both"/>
            </w:pPr>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589" w:type="dxa"/>
          </w:tcPr>
          <w:p w:rsidR="00B04675" w:rsidRDefault="00B04675" w:rsidP="00287BD2">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B04675" w:rsidRPr="007B023B" w:rsidRDefault="00B04675" w:rsidP="00287BD2">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B04675" w:rsidRPr="00DC11F5" w:rsidRDefault="00B04675" w:rsidP="00D00133">
      <w:pPr>
        <w:autoSpaceDE w:val="0"/>
        <w:autoSpaceDN w:val="0"/>
        <w:adjustRightInd w:val="0"/>
        <w:jc w:val="both"/>
        <w:rPr>
          <w:b/>
          <w:bCs/>
          <w:i/>
          <w:iCs/>
        </w:rPr>
      </w:pPr>
    </w:p>
    <w:p w:rsidR="00B04675" w:rsidRPr="00DC11F5" w:rsidRDefault="00B04675" w:rsidP="004E5484">
      <w:pPr>
        <w:autoSpaceDE w:val="0"/>
        <w:autoSpaceDN w:val="0"/>
        <w:adjustRightInd w:val="0"/>
        <w:rPr>
          <w:b/>
        </w:rPr>
      </w:pPr>
      <w:r w:rsidRPr="0093556F">
        <w:rPr>
          <w:b/>
        </w:rPr>
        <w:t>4.2.3. Содержание самостоятельной работы</w:t>
      </w:r>
    </w:p>
    <w:p w:rsidR="00B04675" w:rsidRPr="004E5484" w:rsidRDefault="00B046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0"/>
        <w:gridCol w:w="2728"/>
        <w:gridCol w:w="6344"/>
      </w:tblGrid>
      <w:tr w:rsidR="00B04675" w:rsidRPr="002D0F2F" w:rsidTr="00287BD2">
        <w:tc>
          <w:tcPr>
            <w:tcW w:w="560" w:type="dxa"/>
          </w:tcPr>
          <w:p w:rsidR="00B04675" w:rsidRPr="002D0F2F" w:rsidRDefault="00B04675" w:rsidP="0001303E">
            <w:pPr>
              <w:jc w:val="center"/>
              <w:rPr>
                <w:b/>
              </w:rPr>
            </w:pPr>
            <w:r w:rsidRPr="002D0F2F">
              <w:rPr>
                <w:b/>
              </w:rPr>
              <w:t>№ п/п</w:t>
            </w:r>
          </w:p>
        </w:tc>
        <w:tc>
          <w:tcPr>
            <w:tcW w:w="2667" w:type="dxa"/>
          </w:tcPr>
          <w:p w:rsidR="00B04675" w:rsidRPr="002D0F2F" w:rsidRDefault="00B04675" w:rsidP="0001303E">
            <w:pPr>
              <w:jc w:val="center"/>
              <w:rPr>
                <w:b/>
              </w:rPr>
            </w:pPr>
            <w:r w:rsidRPr="002D0F2F">
              <w:rPr>
                <w:b/>
              </w:rPr>
              <w:t>Наименование темы (раздела) дисциплины</w:t>
            </w:r>
          </w:p>
        </w:tc>
        <w:tc>
          <w:tcPr>
            <w:tcW w:w="6344" w:type="dxa"/>
          </w:tcPr>
          <w:p w:rsidR="00B04675" w:rsidRPr="002D0F2F" w:rsidRDefault="00B04675" w:rsidP="0001303E">
            <w:pPr>
              <w:jc w:val="center"/>
              <w:rPr>
                <w:b/>
              </w:rPr>
            </w:pPr>
            <w:r>
              <w:rPr>
                <w:b/>
              </w:rPr>
              <w:t>Формы и тематика самостоятельной работы</w:t>
            </w:r>
          </w:p>
        </w:tc>
      </w:tr>
      <w:tr w:rsidR="00B04675" w:rsidRPr="00D862BD" w:rsidTr="00287BD2">
        <w:tc>
          <w:tcPr>
            <w:tcW w:w="560" w:type="dxa"/>
          </w:tcPr>
          <w:p w:rsidR="00B04675" w:rsidRPr="002D0F2F" w:rsidRDefault="00B04675" w:rsidP="0046752F">
            <w:pPr>
              <w:pStyle w:val="a3"/>
              <w:ind w:left="0"/>
            </w:pPr>
            <w:r>
              <w:t>1.</w:t>
            </w:r>
          </w:p>
        </w:tc>
        <w:tc>
          <w:tcPr>
            <w:tcW w:w="2667" w:type="dxa"/>
          </w:tcPr>
          <w:p w:rsidR="00B04675" w:rsidRPr="0046752F" w:rsidRDefault="00B046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B04675" w:rsidRDefault="00B046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B04675" w:rsidRPr="002B7646" w:rsidRDefault="00B04675" w:rsidP="0046752F">
            <w:pPr>
              <w:shd w:val="clear" w:color="auto" w:fill="FFFFFF"/>
              <w:jc w:val="both"/>
              <w:rPr>
                <w:color w:val="000000"/>
                <w:highlight w:val="yellow"/>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Pr="002B7646" w:rsidRDefault="00B04675" w:rsidP="0046752F">
            <w:pPr>
              <w:shd w:val="clear" w:color="auto" w:fill="FFFFFF"/>
              <w:jc w:val="both"/>
              <w:rPr>
                <w:color w:val="000000"/>
                <w:highlight w:val="yellow"/>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46752F">
            <w:pPr>
              <w:shd w:val="clear" w:color="auto" w:fill="FFFFFF"/>
              <w:jc w:val="both"/>
              <w:rPr>
                <w:color w:val="000000"/>
                <w:highlight w:val="yellow"/>
              </w:rPr>
            </w:pPr>
            <w:r w:rsidRPr="002B7646">
              <w:rPr>
                <w:color w:val="000000"/>
              </w:rPr>
              <w:t>Подготовка презентации</w:t>
            </w:r>
          </w:p>
        </w:tc>
      </w:tr>
      <w:tr w:rsidR="00B04675" w:rsidRPr="000B2E6F" w:rsidTr="00287BD2">
        <w:tc>
          <w:tcPr>
            <w:tcW w:w="560" w:type="dxa"/>
          </w:tcPr>
          <w:p w:rsidR="00B04675" w:rsidRDefault="00B04675" w:rsidP="0046752F">
            <w:pPr>
              <w:pStyle w:val="a3"/>
              <w:ind w:left="0"/>
            </w:pPr>
            <w:r>
              <w:t>2.</w:t>
            </w:r>
          </w:p>
        </w:tc>
        <w:tc>
          <w:tcPr>
            <w:tcW w:w="2667" w:type="dxa"/>
          </w:tcPr>
          <w:p w:rsidR="00B04675" w:rsidRPr="0046752F" w:rsidRDefault="00B04675" w:rsidP="0046752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6344" w:type="dxa"/>
          </w:tcPr>
          <w:p w:rsidR="00B04675" w:rsidRDefault="00B046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B04675" w:rsidRDefault="00B046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B04675" w:rsidRDefault="00B0467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B04675" w:rsidRDefault="00B04675" w:rsidP="0046752F">
            <w:pPr>
              <w:shd w:val="clear" w:color="auto" w:fill="FFFFFF"/>
              <w:jc w:val="both"/>
              <w:rPr>
                <w:color w:val="000000"/>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Default="00B04675" w:rsidP="0046752F">
            <w:pPr>
              <w:shd w:val="clear" w:color="auto" w:fill="FFFFFF"/>
              <w:jc w:val="both"/>
              <w:rPr>
                <w:color w:val="000000"/>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B04675" w:rsidRPr="000B2E6F" w:rsidTr="00287BD2">
        <w:tc>
          <w:tcPr>
            <w:tcW w:w="560" w:type="dxa"/>
          </w:tcPr>
          <w:p w:rsidR="00B04675" w:rsidRPr="002D0F2F" w:rsidRDefault="00B04675" w:rsidP="0046752F">
            <w:pPr>
              <w:pStyle w:val="a3"/>
              <w:ind w:left="0"/>
              <w:jc w:val="both"/>
            </w:pPr>
            <w:r>
              <w:t>3.</w:t>
            </w:r>
          </w:p>
        </w:tc>
        <w:tc>
          <w:tcPr>
            <w:tcW w:w="2667" w:type="dxa"/>
          </w:tcPr>
          <w:p w:rsidR="00B04675" w:rsidRPr="0046752F" w:rsidRDefault="00B046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B04675" w:rsidRDefault="00B0467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B04675" w:rsidRPr="009B19B0" w:rsidRDefault="00B04675" w:rsidP="00CE2F54">
            <w:pPr>
              <w:pStyle w:val="afa"/>
            </w:pPr>
            <w:r w:rsidRPr="009B19B0">
              <w:t>Нормативные документы в сфере образования учащихся с ограниченными возможностями здоровья</w:t>
            </w:r>
            <w:r>
              <w:t>.</w:t>
            </w:r>
          </w:p>
          <w:p w:rsidR="00B04675" w:rsidRDefault="00B04675" w:rsidP="0046752F">
            <w:pPr>
              <w:shd w:val="clear" w:color="auto" w:fill="FFFFFF"/>
              <w:jc w:val="both"/>
              <w:rPr>
                <w:color w:val="000000"/>
              </w:rPr>
            </w:pPr>
          </w:p>
          <w:p w:rsidR="00B04675" w:rsidRPr="002641AC" w:rsidRDefault="00B04675" w:rsidP="00025D9A">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025D9A">
            <w:pPr>
              <w:shd w:val="clear" w:color="auto" w:fill="FFFFFF"/>
              <w:jc w:val="both"/>
              <w:rPr>
                <w:color w:val="000000"/>
              </w:rPr>
            </w:pPr>
            <w:r w:rsidRPr="002641AC">
              <w:rPr>
                <w:color w:val="000000"/>
              </w:rPr>
              <w:t>Аннотирование</w:t>
            </w:r>
          </w:p>
          <w:p w:rsidR="00B04675" w:rsidRPr="002B7646" w:rsidRDefault="00B04675" w:rsidP="00025D9A">
            <w:pPr>
              <w:shd w:val="clear" w:color="auto" w:fill="FFFFFF"/>
              <w:jc w:val="both"/>
              <w:rPr>
                <w:color w:val="000000"/>
              </w:rPr>
            </w:pPr>
            <w:r>
              <w:rPr>
                <w:color w:val="000000"/>
              </w:rPr>
              <w:t>Подготовка эссе</w:t>
            </w:r>
          </w:p>
          <w:p w:rsidR="00B04675" w:rsidRPr="002B7646" w:rsidRDefault="00B04675" w:rsidP="0046752F">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Default="00B04675" w:rsidP="0046752F">
            <w:pPr>
              <w:shd w:val="clear" w:color="auto" w:fill="FFFFFF"/>
              <w:jc w:val="both"/>
              <w:rPr>
                <w:color w:val="000000"/>
              </w:rPr>
            </w:pPr>
            <w:r w:rsidRPr="002B7646">
              <w:rPr>
                <w:color w:val="000000"/>
              </w:rPr>
              <w:t>Работа с Интернет-ресурсами</w:t>
            </w:r>
          </w:p>
          <w:p w:rsidR="00B04675" w:rsidRPr="002B7646"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Pr="002B7646" w:rsidRDefault="00B04675" w:rsidP="00CE2F54">
            <w:pPr>
              <w:shd w:val="clear" w:color="auto" w:fill="FFFFFF"/>
              <w:jc w:val="both"/>
              <w:rPr>
                <w:color w:val="000000"/>
              </w:rPr>
            </w:pPr>
            <w:r w:rsidRPr="002B7646">
              <w:t xml:space="preserve">Подготовка </w:t>
            </w:r>
            <w:r>
              <w:t>коррекционно-развивающих мероприятий</w:t>
            </w:r>
          </w:p>
        </w:tc>
      </w:tr>
      <w:tr w:rsidR="00B04675" w:rsidRPr="0092641C" w:rsidTr="00287BD2">
        <w:tc>
          <w:tcPr>
            <w:tcW w:w="560" w:type="dxa"/>
          </w:tcPr>
          <w:p w:rsidR="00B04675" w:rsidRPr="002D0F2F" w:rsidRDefault="00B04675" w:rsidP="0046752F">
            <w:pPr>
              <w:pStyle w:val="a3"/>
              <w:ind w:left="0"/>
              <w:jc w:val="both"/>
            </w:pPr>
            <w:r>
              <w:t>4.</w:t>
            </w:r>
          </w:p>
        </w:tc>
        <w:tc>
          <w:tcPr>
            <w:tcW w:w="2667" w:type="dxa"/>
          </w:tcPr>
          <w:p w:rsidR="00B04675" w:rsidRPr="0046752F" w:rsidRDefault="00B046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B04675" w:rsidRDefault="00B046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B04675" w:rsidRDefault="00B04675" w:rsidP="0046752F">
            <w:pPr>
              <w:shd w:val="clear" w:color="auto" w:fill="FFFFFF"/>
              <w:jc w:val="both"/>
              <w:rPr>
                <w:color w:val="000000"/>
              </w:rPr>
            </w:pPr>
          </w:p>
          <w:p w:rsidR="00B04675" w:rsidRPr="002641AC" w:rsidRDefault="00B04675" w:rsidP="0046752F">
            <w:pPr>
              <w:shd w:val="clear" w:color="auto" w:fill="FFFFFF"/>
              <w:jc w:val="both"/>
              <w:rPr>
                <w:color w:val="000000"/>
              </w:rPr>
            </w:pPr>
            <w:r w:rsidRPr="002641AC">
              <w:rPr>
                <w:color w:val="000000"/>
              </w:rPr>
              <w:t>Изучение литературы, конспектирование</w:t>
            </w:r>
          </w:p>
          <w:p w:rsidR="00B04675" w:rsidRPr="002641AC" w:rsidRDefault="00B04675" w:rsidP="0046752F">
            <w:pPr>
              <w:shd w:val="clear" w:color="auto" w:fill="FFFFFF"/>
              <w:jc w:val="both"/>
              <w:rPr>
                <w:color w:val="000000"/>
              </w:rPr>
            </w:pPr>
            <w:r w:rsidRPr="002641AC">
              <w:rPr>
                <w:color w:val="000000"/>
              </w:rPr>
              <w:t>Аннотирование</w:t>
            </w:r>
          </w:p>
          <w:p w:rsidR="00B04675" w:rsidRPr="002B7646" w:rsidRDefault="00B04675" w:rsidP="0046752F">
            <w:pPr>
              <w:shd w:val="clear" w:color="auto" w:fill="FFFFFF"/>
              <w:jc w:val="both"/>
              <w:rPr>
                <w:color w:val="000000"/>
              </w:rPr>
            </w:pPr>
            <w:r>
              <w:rPr>
                <w:color w:val="000000"/>
              </w:rPr>
              <w:t>Подготовка эссе</w:t>
            </w:r>
          </w:p>
          <w:p w:rsidR="00B04675" w:rsidRPr="002B7646" w:rsidRDefault="00B04675" w:rsidP="00825244">
            <w:pPr>
              <w:shd w:val="clear" w:color="auto" w:fill="FFFFFF"/>
              <w:jc w:val="both"/>
              <w:rPr>
                <w:color w:val="000000"/>
              </w:rPr>
            </w:pPr>
            <w:r w:rsidRPr="002B7646">
              <w:rPr>
                <w:color w:val="000000"/>
              </w:rPr>
              <w:t>Реферирование литературы</w:t>
            </w:r>
          </w:p>
          <w:p w:rsidR="00B04675" w:rsidRPr="002B7646" w:rsidRDefault="00B04675" w:rsidP="0046752F">
            <w:pPr>
              <w:shd w:val="clear" w:color="auto" w:fill="FFFFFF"/>
              <w:jc w:val="both"/>
              <w:rPr>
                <w:color w:val="000000"/>
              </w:rPr>
            </w:pPr>
            <w:r w:rsidRPr="002B7646">
              <w:rPr>
                <w:color w:val="000000"/>
              </w:rPr>
              <w:t>Работа со справочными материалами</w:t>
            </w:r>
          </w:p>
          <w:p w:rsidR="00B04675" w:rsidRPr="002B7646" w:rsidRDefault="00B04675" w:rsidP="0046752F">
            <w:pPr>
              <w:shd w:val="clear" w:color="auto" w:fill="FFFFFF"/>
              <w:jc w:val="both"/>
              <w:rPr>
                <w:color w:val="000000"/>
                <w:highlight w:val="yellow"/>
              </w:rPr>
            </w:pPr>
            <w:r w:rsidRPr="002B7646">
              <w:rPr>
                <w:color w:val="000000"/>
              </w:rPr>
              <w:t>Работа с Интернет-ресурсами</w:t>
            </w:r>
          </w:p>
          <w:p w:rsidR="00B04675" w:rsidRDefault="00B04675" w:rsidP="0046752F">
            <w:pPr>
              <w:shd w:val="clear" w:color="auto" w:fill="FFFFFF"/>
              <w:jc w:val="both"/>
              <w:rPr>
                <w:color w:val="000000"/>
              </w:rPr>
            </w:pPr>
            <w:r w:rsidRPr="002B7646">
              <w:rPr>
                <w:color w:val="000000"/>
              </w:rPr>
              <w:t>Индивидуальные творческие задания</w:t>
            </w:r>
          </w:p>
          <w:p w:rsidR="00B04675" w:rsidRPr="002B7646" w:rsidRDefault="00B04675" w:rsidP="0046752F">
            <w:pPr>
              <w:shd w:val="clear" w:color="auto" w:fill="FFFFFF"/>
              <w:jc w:val="both"/>
              <w:rPr>
                <w:color w:val="000000"/>
              </w:rPr>
            </w:pPr>
            <w:r>
              <w:rPr>
                <w:color w:val="000000"/>
              </w:rPr>
              <w:t>Решение практических задач</w:t>
            </w:r>
          </w:p>
          <w:p w:rsidR="00B04675" w:rsidRDefault="00B04675" w:rsidP="0046752F">
            <w:pPr>
              <w:shd w:val="clear" w:color="auto" w:fill="FFFFFF"/>
              <w:jc w:val="both"/>
              <w:rPr>
                <w:color w:val="000000"/>
              </w:rPr>
            </w:pPr>
            <w:r w:rsidRPr="002B7646">
              <w:rPr>
                <w:color w:val="000000"/>
              </w:rPr>
              <w:t>Подготовка презентации</w:t>
            </w:r>
          </w:p>
          <w:p w:rsidR="00B04675" w:rsidRPr="002B7646" w:rsidRDefault="00B04675" w:rsidP="0046752F">
            <w:pPr>
              <w:shd w:val="clear" w:color="auto" w:fill="FFFFFF"/>
              <w:jc w:val="both"/>
              <w:rPr>
                <w:color w:val="000000"/>
              </w:rPr>
            </w:pPr>
            <w:r>
              <w:rPr>
                <w:color w:val="000000"/>
              </w:rPr>
              <w:t>Проектирование инклюзивной среды</w:t>
            </w:r>
          </w:p>
        </w:tc>
      </w:tr>
    </w:tbl>
    <w:p w:rsidR="00B04675" w:rsidRDefault="00B04675" w:rsidP="006774E3">
      <w:pPr>
        <w:autoSpaceDE w:val="0"/>
        <w:autoSpaceDN w:val="0"/>
        <w:adjustRightInd w:val="0"/>
        <w:ind w:left="360"/>
        <w:jc w:val="both"/>
        <w:rPr>
          <w:b/>
          <w:bCs/>
          <w:i/>
          <w:iCs/>
        </w:rPr>
      </w:pPr>
    </w:p>
    <w:p w:rsidR="00B04675" w:rsidRPr="006774E3" w:rsidRDefault="00B0467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04675" w:rsidRPr="00E562B2" w:rsidRDefault="00B04675" w:rsidP="00E562B2">
      <w:pPr>
        <w:jc w:val="both"/>
        <w:rPr>
          <w:color w:val="000000"/>
          <w:shd w:val="clear" w:color="auto" w:fill="FFFFFF"/>
        </w:rPr>
      </w:pPr>
    </w:p>
    <w:p w:rsidR="00B04675" w:rsidRPr="003D52EF" w:rsidRDefault="00B04675" w:rsidP="00287BD2">
      <w:pPr>
        <w:jc w:val="both"/>
      </w:pPr>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B04675" w:rsidRPr="003D52EF" w:rsidRDefault="00B04675" w:rsidP="00287BD2">
      <w:pPr>
        <w:jc w:val="both"/>
      </w:pPr>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B04675" w:rsidRPr="003D52EF" w:rsidRDefault="00B04675" w:rsidP="00287BD2">
      <w:pPr>
        <w:jc w:val="both"/>
      </w:pPr>
      <w:r w:rsidRPr="003D52EF">
        <w:t>3.Специальная (коррекционная) дошкольная педагогика. Введение в специальность [Элект</w:t>
      </w:r>
      <w:r>
        <w:t xml:space="preserve">ронный ресурс]: учебное пособие </w:t>
      </w:r>
      <w:r w:rsidRPr="003D52EF">
        <w:t xml:space="preserve">/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B04675" w:rsidRPr="003D52EF" w:rsidRDefault="00B04675" w:rsidP="00287BD2">
      <w:pPr>
        <w:jc w:val="both"/>
      </w:pPr>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B04675" w:rsidRPr="003D52EF" w:rsidRDefault="00B04675" w:rsidP="00287BD2">
      <w:pPr>
        <w:jc w:val="both"/>
      </w:pPr>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B04675" w:rsidRPr="003D52EF" w:rsidRDefault="00B04675" w:rsidP="00287BD2">
      <w:pPr>
        <w:jc w:val="both"/>
      </w:pPr>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B04675" w:rsidRPr="003D52EF" w:rsidRDefault="00B04675" w:rsidP="00287BD2">
      <w:pPr>
        <w:jc w:val="both"/>
      </w:pPr>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B04675" w:rsidRPr="003D52EF" w:rsidRDefault="00B04675" w:rsidP="00287BD2">
      <w:pPr>
        <w:jc w:val="both"/>
      </w:pPr>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B04675" w:rsidRPr="003D52EF" w:rsidRDefault="00B04675" w:rsidP="00287BD2">
      <w:pPr>
        <w:jc w:val="both"/>
      </w:pPr>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B04675" w:rsidRPr="003D52EF" w:rsidRDefault="00B04675" w:rsidP="00287BD2">
      <w:pPr>
        <w:jc w:val="both"/>
      </w:pPr>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B04675" w:rsidRPr="003D52EF" w:rsidRDefault="00B04675" w:rsidP="00287BD2">
      <w:pPr>
        <w:jc w:val="both"/>
      </w:pPr>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B04675" w:rsidRPr="003D52EF" w:rsidRDefault="00B04675" w:rsidP="00287BD2">
      <w:pPr>
        <w:jc w:val="both"/>
      </w:pPr>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B04675" w:rsidRPr="003D52EF" w:rsidRDefault="00B04675" w:rsidP="00287BD2">
      <w:pPr>
        <w:jc w:val="both"/>
      </w:pPr>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B04675" w:rsidRPr="003D52EF" w:rsidRDefault="00B04675" w:rsidP="00287BD2">
      <w:pPr>
        <w:jc w:val="both"/>
      </w:pPr>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B04675" w:rsidRPr="003D52EF" w:rsidRDefault="00B04675" w:rsidP="00287BD2">
      <w:pPr>
        <w:jc w:val="both"/>
      </w:pPr>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B04675" w:rsidRPr="003D52EF" w:rsidRDefault="00B04675" w:rsidP="00287BD2">
      <w:pPr>
        <w:jc w:val="both"/>
      </w:pPr>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B04675" w:rsidRPr="003D52EF" w:rsidRDefault="00B04675" w:rsidP="00287BD2">
      <w:pPr>
        <w:jc w:val="both"/>
      </w:pPr>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B04675" w:rsidRPr="003D52EF" w:rsidRDefault="00B04675" w:rsidP="00287BD2">
      <w:pPr>
        <w:jc w:val="both"/>
      </w:pPr>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B04675" w:rsidRPr="003D52EF" w:rsidRDefault="00B04675" w:rsidP="00287BD2">
      <w:pPr>
        <w:jc w:val="both"/>
      </w:pPr>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B04675" w:rsidRPr="003D52EF" w:rsidRDefault="00B04675" w:rsidP="00287BD2">
      <w:pPr>
        <w:jc w:val="both"/>
      </w:pPr>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B04675" w:rsidRPr="003D52EF" w:rsidRDefault="00B04675" w:rsidP="00287BD2">
      <w:pPr>
        <w:jc w:val="both"/>
      </w:pPr>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B04675" w:rsidRDefault="00B04675" w:rsidP="00287BD2">
      <w:pPr>
        <w:autoSpaceDE w:val="0"/>
        <w:autoSpaceDN w:val="0"/>
        <w:adjustRightInd w:val="0"/>
        <w:jc w:val="both"/>
        <w:rPr>
          <w:b/>
        </w:rPr>
      </w:pPr>
    </w:p>
    <w:p w:rsidR="00B04675" w:rsidRPr="00DC11F5" w:rsidRDefault="00B046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04675" w:rsidRPr="00DC11F5" w:rsidRDefault="00B04675" w:rsidP="00287BD2">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B04675" w:rsidRPr="00DC11F5" w:rsidRDefault="00B04675" w:rsidP="00287BD2">
      <w:pPr>
        <w:autoSpaceDE w:val="0"/>
        <w:autoSpaceDN w:val="0"/>
        <w:adjustRightInd w:val="0"/>
        <w:ind w:firstLine="709"/>
        <w:jc w:val="both"/>
      </w:pPr>
      <w:r w:rsidRPr="00DC11F5">
        <w:t>- текущий контроль успеваемости</w:t>
      </w:r>
    </w:p>
    <w:p w:rsidR="00B04675" w:rsidRPr="00DC11F5" w:rsidRDefault="00B04675" w:rsidP="00287BD2">
      <w:pPr>
        <w:autoSpaceDE w:val="0"/>
        <w:autoSpaceDN w:val="0"/>
        <w:adjustRightInd w:val="0"/>
        <w:ind w:firstLine="709"/>
        <w:jc w:val="both"/>
      </w:pPr>
      <w:r w:rsidRPr="00DC11F5">
        <w:t>- промежуточная аттестация обучающихся по дисциплине</w:t>
      </w:r>
    </w:p>
    <w:p w:rsidR="00B04675" w:rsidRPr="00DC11F5" w:rsidRDefault="00B04675" w:rsidP="00287BD2">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4675" w:rsidRPr="00DC11F5" w:rsidRDefault="00B04675" w:rsidP="00287BD2">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B04675" w:rsidRPr="00DC11F5" w:rsidRDefault="00B04675" w:rsidP="00287BD2">
      <w:pPr>
        <w:autoSpaceDE w:val="0"/>
        <w:autoSpaceDN w:val="0"/>
        <w:adjustRightInd w:val="0"/>
        <w:ind w:firstLine="709"/>
        <w:jc w:val="both"/>
        <w:rPr>
          <w:i/>
          <w:iCs/>
        </w:rPr>
      </w:pPr>
    </w:p>
    <w:p w:rsidR="00B04675" w:rsidRPr="00BE57FE" w:rsidRDefault="00B04675"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B04675" w:rsidRPr="00DC11F5" w:rsidRDefault="00B046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268"/>
        <w:gridCol w:w="2513"/>
        <w:gridCol w:w="4252"/>
      </w:tblGrid>
      <w:tr w:rsidR="00B04675" w:rsidRPr="00DC11F5" w:rsidTr="00287BD2">
        <w:tc>
          <w:tcPr>
            <w:tcW w:w="464" w:type="dxa"/>
          </w:tcPr>
          <w:p w:rsidR="00B04675" w:rsidRPr="00DC11F5" w:rsidRDefault="00B04675" w:rsidP="00935672">
            <w:pPr>
              <w:pStyle w:val="a3"/>
              <w:ind w:left="0"/>
              <w:jc w:val="center"/>
              <w:rPr>
                <w:b/>
              </w:rPr>
            </w:pPr>
            <w:r w:rsidRPr="00DC11F5">
              <w:rPr>
                <w:b/>
              </w:rPr>
              <w:t>№ п/п</w:t>
            </w:r>
          </w:p>
        </w:tc>
        <w:tc>
          <w:tcPr>
            <w:tcW w:w="2268" w:type="dxa"/>
          </w:tcPr>
          <w:p w:rsidR="00B04675" w:rsidRPr="00DC11F5" w:rsidRDefault="00B04675" w:rsidP="00935672">
            <w:pPr>
              <w:pStyle w:val="a3"/>
              <w:ind w:left="0"/>
              <w:jc w:val="center"/>
              <w:rPr>
                <w:b/>
              </w:rPr>
            </w:pPr>
            <w:r w:rsidRPr="00DC11F5">
              <w:rPr>
                <w:b/>
              </w:rPr>
              <w:t>Контролируемые разделы (темы)</w:t>
            </w:r>
          </w:p>
        </w:tc>
        <w:tc>
          <w:tcPr>
            <w:tcW w:w="2513" w:type="dxa"/>
          </w:tcPr>
          <w:p w:rsidR="00B04675" w:rsidRPr="00DC11F5" w:rsidRDefault="00B04675" w:rsidP="00935672">
            <w:pPr>
              <w:pStyle w:val="a3"/>
              <w:ind w:left="0"/>
              <w:jc w:val="center"/>
              <w:rPr>
                <w:b/>
              </w:rPr>
            </w:pPr>
            <w:r w:rsidRPr="00DC11F5">
              <w:rPr>
                <w:b/>
              </w:rPr>
              <w:t>Код контролируемой компетенции</w:t>
            </w:r>
          </w:p>
        </w:tc>
        <w:tc>
          <w:tcPr>
            <w:tcW w:w="4252" w:type="dxa"/>
          </w:tcPr>
          <w:p w:rsidR="00B04675" w:rsidRPr="00DC11F5" w:rsidRDefault="00B04675" w:rsidP="00935672">
            <w:pPr>
              <w:pStyle w:val="a3"/>
              <w:ind w:left="0"/>
              <w:rPr>
                <w:b/>
              </w:rPr>
            </w:pPr>
            <w:r w:rsidRPr="00DC11F5">
              <w:rPr>
                <w:b/>
              </w:rPr>
              <w:t xml:space="preserve"> Наименование оценочного средства</w:t>
            </w:r>
          </w:p>
        </w:tc>
      </w:tr>
      <w:tr w:rsidR="00B04675" w:rsidRPr="00DC11F5" w:rsidTr="00287BD2">
        <w:tc>
          <w:tcPr>
            <w:tcW w:w="464" w:type="dxa"/>
          </w:tcPr>
          <w:p w:rsidR="00B04675" w:rsidRPr="00DC11F5" w:rsidRDefault="00B04675" w:rsidP="00314A5D">
            <w:pPr>
              <w:pStyle w:val="a3"/>
              <w:numPr>
                <w:ilvl w:val="0"/>
                <w:numId w:val="3"/>
              </w:numPr>
              <w:ind w:left="0"/>
            </w:pPr>
            <w:r>
              <w:t>1</w:t>
            </w:r>
          </w:p>
        </w:tc>
        <w:tc>
          <w:tcPr>
            <w:tcW w:w="2268" w:type="dxa"/>
          </w:tcPr>
          <w:p w:rsidR="00B04675" w:rsidRPr="0046752F" w:rsidRDefault="00B046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513" w:type="dxa"/>
          </w:tcPr>
          <w:p w:rsidR="00B04675" w:rsidRPr="00DC11F5" w:rsidRDefault="00B04675" w:rsidP="000443AB">
            <w:pPr>
              <w:pStyle w:val="a3"/>
              <w:ind w:left="0"/>
              <w:jc w:val="center"/>
            </w:pPr>
            <w:r>
              <w:t>УК-9</w:t>
            </w:r>
          </w:p>
        </w:tc>
        <w:tc>
          <w:tcPr>
            <w:tcW w:w="4252" w:type="dxa"/>
          </w:tcPr>
          <w:p w:rsidR="00B04675" w:rsidRPr="00DB4F00" w:rsidRDefault="00B0467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B04675" w:rsidRPr="00DC11F5" w:rsidTr="00287BD2">
        <w:tc>
          <w:tcPr>
            <w:tcW w:w="464" w:type="dxa"/>
          </w:tcPr>
          <w:p w:rsidR="00B04675" w:rsidRDefault="00B04675" w:rsidP="00314A5D">
            <w:pPr>
              <w:pStyle w:val="a3"/>
              <w:numPr>
                <w:ilvl w:val="0"/>
                <w:numId w:val="3"/>
              </w:numPr>
              <w:ind w:left="0"/>
            </w:pPr>
            <w:r>
              <w:t>2</w:t>
            </w:r>
          </w:p>
        </w:tc>
        <w:tc>
          <w:tcPr>
            <w:tcW w:w="2268" w:type="dxa"/>
          </w:tcPr>
          <w:p w:rsidR="00B04675" w:rsidRPr="0046752F" w:rsidRDefault="00B04675" w:rsidP="00A219CE">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2513" w:type="dxa"/>
          </w:tcPr>
          <w:p w:rsidR="00B04675" w:rsidRDefault="00B04675" w:rsidP="000443AB">
            <w:pPr>
              <w:jc w:val="center"/>
            </w:pPr>
            <w:r>
              <w:t>УК-9</w:t>
            </w:r>
          </w:p>
        </w:tc>
        <w:tc>
          <w:tcPr>
            <w:tcW w:w="4252" w:type="dxa"/>
          </w:tcPr>
          <w:p w:rsidR="00B04675" w:rsidRDefault="00B0467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B04675" w:rsidRPr="00DB4F00" w:rsidRDefault="00B0467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B04675" w:rsidRPr="00DC11F5" w:rsidTr="000443AB">
        <w:tc>
          <w:tcPr>
            <w:tcW w:w="464" w:type="dxa"/>
          </w:tcPr>
          <w:p w:rsidR="00B04675" w:rsidRPr="00DC11F5" w:rsidRDefault="00B04675" w:rsidP="00314A5D">
            <w:pPr>
              <w:pStyle w:val="a3"/>
              <w:numPr>
                <w:ilvl w:val="0"/>
                <w:numId w:val="3"/>
              </w:numPr>
              <w:ind w:left="0"/>
            </w:pPr>
            <w:r>
              <w:t>3</w:t>
            </w:r>
          </w:p>
        </w:tc>
        <w:tc>
          <w:tcPr>
            <w:tcW w:w="2268" w:type="dxa"/>
          </w:tcPr>
          <w:p w:rsidR="00B04675" w:rsidRPr="0046752F" w:rsidRDefault="00B046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513" w:type="dxa"/>
          </w:tcPr>
          <w:p w:rsidR="00B04675" w:rsidRDefault="00B04675" w:rsidP="000443AB">
            <w:pPr>
              <w:jc w:val="center"/>
            </w:pPr>
            <w:r>
              <w:t>УК-9</w:t>
            </w:r>
          </w:p>
        </w:tc>
        <w:tc>
          <w:tcPr>
            <w:tcW w:w="4252" w:type="dxa"/>
          </w:tcPr>
          <w:p w:rsidR="00B04675" w:rsidRPr="00DB4F00" w:rsidRDefault="00B0467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B04675" w:rsidRPr="00DC11F5" w:rsidTr="000443AB">
        <w:tc>
          <w:tcPr>
            <w:tcW w:w="464" w:type="dxa"/>
          </w:tcPr>
          <w:p w:rsidR="00B04675" w:rsidRPr="00DC11F5" w:rsidRDefault="00B04675" w:rsidP="00314A5D">
            <w:pPr>
              <w:pStyle w:val="a3"/>
              <w:numPr>
                <w:ilvl w:val="0"/>
                <w:numId w:val="3"/>
              </w:numPr>
              <w:ind w:left="0"/>
            </w:pPr>
            <w:r>
              <w:t>4</w:t>
            </w:r>
          </w:p>
        </w:tc>
        <w:tc>
          <w:tcPr>
            <w:tcW w:w="2268" w:type="dxa"/>
          </w:tcPr>
          <w:p w:rsidR="00B04675" w:rsidRPr="0046752F" w:rsidRDefault="00B046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513" w:type="dxa"/>
          </w:tcPr>
          <w:p w:rsidR="00B04675" w:rsidRDefault="00B04675" w:rsidP="000443AB">
            <w:pPr>
              <w:jc w:val="center"/>
            </w:pPr>
            <w:r>
              <w:t>УК-9</w:t>
            </w:r>
          </w:p>
        </w:tc>
        <w:tc>
          <w:tcPr>
            <w:tcW w:w="4252" w:type="dxa"/>
          </w:tcPr>
          <w:p w:rsidR="00B04675" w:rsidRPr="00DB4F00" w:rsidRDefault="00B0467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B04675" w:rsidRDefault="00B04675" w:rsidP="00D00133">
      <w:pPr>
        <w:autoSpaceDE w:val="0"/>
        <w:autoSpaceDN w:val="0"/>
        <w:adjustRightInd w:val="0"/>
        <w:ind w:left="720"/>
        <w:jc w:val="both"/>
        <w:rPr>
          <w:iCs/>
        </w:rPr>
      </w:pPr>
    </w:p>
    <w:p w:rsidR="00B04675" w:rsidRPr="00DC11F5" w:rsidRDefault="00B046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4675" w:rsidRDefault="00B04675" w:rsidP="0001303E">
      <w:pPr>
        <w:autoSpaceDE w:val="0"/>
        <w:autoSpaceDN w:val="0"/>
        <w:adjustRightInd w:val="0"/>
        <w:ind w:left="720"/>
        <w:jc w:val="both"/>
        <w:rPr>
          <w:i/>
          <w:iCs/>
          <w:u w:val="single"/>
        </w:rPr>
      </w:pPr>
    </w:p>
    <w:p w:rsidR="00B04675" w:rsidRPr="00452A7F" w:rsidRDefault="00B046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B04675" w:rsidRPr="00206120" w:rsidRDefault="00B04675" w:rsidP="00314A5D">
      <w:pPr>
        <w:jc w:val="both"/>
        <w:rPr>
          <w:b/>
        </w:rPr>
      </w:pPr>
    </w:p>
    <w:p w:rsidR="00B04675" w:rsidRDefault="00B046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B04675" w:rsidRDefault="00B046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B04675" w:rsidRDefault="00B046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B04675" w:rsidRDefault="00B046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B04675" w:rsidRDefault="00B04675" w:rsidP="00452A7F">
      <w:pPr>
        <w:shd w:val="clear" w:color="auto" w:fill="FFFFFF"/>
        <w:jc w:val="both"/>
      </w:pPr>
      <w:r>
        <w:t>5.Концептуальные модели инклюзивного взаимодействия.</w:t>
      </w:r>
    </w:p>
    <w:p w:rsidR="00B04675" w:rsidRPr="00206120" w:rsidRDefault="00B046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B04675" w:rsidRPr="00206120" w:rsidRDefault="00B04675"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B04675" w:rsidRPr="00206120" w:rsidRDefault="00B04675" w:rsidP="00314A5D">
      <w:pPr>
        <w:tabs>
          <w:tab w:val="left" w:pos="540"/>
        </w:tabs>
      </w:pPr>
      <w:r>
        <w:t>8</w:t>
      </w:r>
      <w:r w:rsidRPr="00206120">
        <w:t xml:space="preserve">. Понятия «образовательная среда», «инклюзивная образовательная среда». </w:t>
      </w:r>
    </w:p>
    <w:p w:rsidR="00B04675" w:rsidRPr="00206120" w:rsidRDefault="00B046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B04675" w:rsidRPr="00206120" w:rsidRDefault="00B046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B04675" w:rsidRPr="00206120" w:rsidRDefault="00B04675"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B04675" w:rsidRPr="00206120" w:rsidRDefault="00B0467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B04675" w:rsidRPr="00206120" w:rsidRDefault="00B046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B04675" w:rsidRPr="005F3A24" w:rsidRDefault="00B04675" w:rsidP="00314A5D">
      <w:pPr>
        <w:rPr>
          <w:i/>
        </w:rPr>
      </w:pPr>
      <w:r w:rsidRPr="005F3A24">
        <w:rPr>
          <w:i/>
        </w:rPr>
        <w:t xml:space="preserve">Тематика докладов </w:t>
      </w:r>
    </w:p>
    <w:p w:rsidR="00B04675" w:rsidRPr="00206120" w:rsidRDefault="00B04675" w:rsidP="00314A5D">
      <w:r w:rsidRPr="00206120">
        <w:t xml:space="preserve">1. Инклюзивное образование: сущность и содержание. </w:t>
      </w:r>
    </w:p>
    <w:p w:rsidR="00B04675" w:rsidRPr="00206120" w:rsidRDefault="00B04675" w:rsidP="00314A5D">
      <w:r w:rsidRPr="00206120">
        <w:t xml:space="preserve">2.Принципы инклюзивного образования. </w:t>
      </w:r>
    </w:p>
    <w:p w:rsidR="00B04675" w:rsidRPr="00206120" w:rsidRDefault="00B04675" w:rsidP="00314A5D">
      <w:r w:rsidRPr="00206120">
        <w:t xml:space="preserve">3.Отношение и стереотипы общества к инклюзивному образованию. </w:t>
      </w:r>
    </w:p>
    <w:p w:rsidR="00B04675" w:rsidRPr="00206120" w:rsidRDefault="00B04675" w:rsidP="00314A5D">
      <w:r w:rsidRPr="00206120">
        <w:t xml:space="preserve">4.Преимущества инклюзивного образования </w:t>
      </w:r>
    </w:p>
    <w:p w:rsidR="00B04675" w:rsidRPr="005F3A24" w:rsidRDefault="00B04675" w:rsidP="00314A5D">
      <w:pPr>
        <w:rPr>
          <w:i/>
        </w:rPr>
      </w:pPr>
      <w:r w:rsidRPr="005F3A24">
        <w:rPr>
          <w:i/>
        </w:rPr>
        <w:t>Информационно-аналитический проект</w:t>
      </w:r>
    </w:p>
    <w:p w:rsidR="00B04675" w:rsidRPr="00206120" w:rsidRDefault="00B04675" w:rsidP="00314A5D">
      <w:pPr>
        <w:autoSpaceDE w:val="0"/>
        <w:autoSpaceDN w:val="0"/>
        <w:adjustRightInd w:val="0"/>
        <w:rPr>
          <w:color w:val="000000"/>
        </w:rPr>
      </w:pPr>
      <w:r w:rsidRPr="00206120">
        <w:rPr>
          <w:color w:val="000000"/>
        </w:rPr>
        <w:t>Подготовить презентацию на одну из тем:</w:t>
      </w:r>
    </w:p>
    <w:p w:rsidR="00B04675" w:rsidRPr="00206120" w:rsidRDefault="00B04675" w:rsidP="00314A5D">
      <w:r w:rsidRPr="00206120">
        <w:t xml:space="preserve">1.Внешние условия эффективной инклюзии ребенка с проблемами в развитии. </w:t>
      </w:r>
    </w:p>
    <w:p w:rsidR="00B04675" w:rsidRPr="00206120" w:rsidRDefault="00B04675" w:rsidP="00314A5D">
      <w:r w:rsidRPr="00206120">
        <w:t xml:space="preserve">2.Внутренние условия эффективной инклюзии детей с ОВЗ. </w:t>
      </w:r>
    </w:p>
    <w:p w:rsidR="00B04675" w:rsidRPr="00206120" w:rsidRDefault="00B04675" w:rsidP="00314A5D">
      <w:r w:rsidRPr="00206120">
        <w:t xml:space="preserve">3.Модели инклюзивного обучения: анализ и характеристики. </w:t>
      </w:r>
    </w:p>
    <w:p w:rsidR="00B04675" w:rsidRPr="00206120" w:rsidRDefault="00B04675" w:rsidP="00314A5D">
      <w:r w:rsidRPr="00206120">
        <w:t xml:space="preserve">4.Базовые предпосылки эффективного инклюзивного обучения детей с ОВЗ. </w:t>
      </w:r>
    </w:p>
    <w:p w:rsidR="00B04675" w:rsidRPr="00206120" w:rsidRDefault="00B04675" w:rsidP="00314A5D">
      <w:pPr>
        <w:widowControl w:val="0"/>
        <w:autoSpaceDE w:val="0"/>
        <w:autoSpaceDN w:val="0"/>
        <w:adjustRightInd w:val="0"/>
        <w:jc w:val="both"/>
        <w:rPr>
          <w:i/>
        </w:rPr>
      </w:pPr>
      <w:r w:rsidRPr="00206120">
        <w:rPr>
          <w:i/>
        </w:rPr>
        <w:t>Эссе</w:t>
      </w:r>
    </w:p>
    <w:p w:rsidR="00B04675" w:rsidRPr="00206120" w:rsidRDefault="00B04675" w:rsidP="00314A5D">
      <w:pPr>
        <w:widowControl w:val="0"/>
        <w:autoSpaceDE w:val="0"/>
        <w:autoSpaceDN w:val="0"/>
        <w:adjustRightInd w:val="0"/>
        <w:jc w:val="both"/>
      </w:pPr>
      <w:r w:rsidRPr="00206120">
        <w:t>Подготовьте эссе «Знаменитые люди с ОВЗ».</w:t>
      </w:r>
    </w:p>
    <w:p w:rsidR="00B04675" w:rsidRPr="00206120" w:rsidRDefault="00B04675" w:rsidP="00314A5D">
      <w:pPr>
        <w:rPr>
          <w:i/>
        </w:rPr>
      </w:pPr>
      <w:r w:rsidRPr="00206120">
        <w:rPr>
          <w:i/>
        </w:rPr>
        <w:t>Информационно-аналитический проект</w:t>
      </w:r>
    </w:p>
    <w:p w:rsidR="00B04675" w:rsidRPr="00206120" w:rsidRDefault="00B04675" w:rsidP="00314A5D">
      <w:pPr>
        <w:widowControl w:val="0"/>
        <w:autoSpaceDE w:val="0"/>
        <w:autoSpaceDN w:val="0"/>
        <w:adjustRightInd w:val="0"/>
        <w:jc w:val="both"/>
      </w:pPr>
      <w:r w:rsidRPr="00206120">
        <w:t>Разработать презентацию по теме эссе.</w:t>
      </w:r>
    </w:p>
    <w:p w:rsidR="00B04675" w:rsidRPr="00206120" w:rsidRDefault="00B04675" w:rsidP="00314A5D">
      <w:pPr>
        <w:widowControl w:val="0"/>
        <w:autoSpaceDE w:val="0"/>
        <w:autoSpaceDN w:val="0"/>
        <w:adjustRightInd w:val="0"/>
        <w:jc w:val="both"/>
        <w:rPr>
          <w:i/>
        </w:rPr>
      </w:pPr>
      <w:r w:rsidRPr="00206120">
        <w:rPr>
          <w:i/>
        </w:rPr>
        <w:t>Дискуссия</w:t>
      </w:r>
    </w:p>
    <w:p w:rsidR="00B04675" w:rsidRPr="00206120" w:rsidRDefault="00B046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B04675" w:rsidRPr="00206120" w:rsidRDefault="00B04675" w:rsidP="00314A5D">
      <w:pPr>
        <w:widowControl w:val="0"/>
        <w:autoSpaceDE w:val="0"/>
        <w:autoSpaceDN w:val="0"/>
        <w:adjustRightInd w:val="0"/>
        <w:jc w:val="both"/>
        <w:rPr>
          <w:i/>
        </w:rPr>
      </w:pPr>
      <w:r w:rsidRPr="00206120">
        <w:rPr>
          <w:i/>
        </w:rPr>
        <w:t>Комплексное проблемно-аналитическое задание</w:t>
      </w:r>
    </w:p>
    <w:p w:rsidR="00B04675" w:rsidRPr="00206120" w:rsidRDefault="00B046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B04675" w:rsidRPr="00206120" w:rsidRDefault="00B04675" w:rsidP="00314A5D">
      <w:pPr>
        <w:autoSpaceDE w:val="0"/>
        <w:autoSpaceDN w:val="0"/>
        <w:adjustRightInd w:val="0"/>
        <w:jc w:val="both"/>
        <w:rPr>
          <w:rFonts w:ascii="Times New Roman CYR" w:hAnsi="Times New Roman CYR" w:cs="Times New Roman CYR"/>
        </w:rPr>
      </w:pPr>
    </w:p>
    <w:p w:rsidR="00B04675" w:rsidRPr="00C12790" w:rsidRDefault="00B04675" w:rsidP="00C12790">
      <w:pPr>
        <w:jc w:val="both"/>
        <w:rPr>
          <w:b/>
        </w:rPr>
      </w:pPr>
      <w:r w:rsidRPr="00206120">
        <w:tab/>
      </w:r>
      <w:r w:rsidRPr="00206120">
        <w:rPr>
          <w:b/>
        </w:rPr>
        <w:t xml:space="preserve">Тема 2.  </w:t>
      </w:r>
      <w:proofErr w:type="spellStart"/>
      <w:r w:rsidRPr="00C12790">
        <w:rPr>
          <w:b/>
        </w:rPr>
        <w:t>Психическийдизонтогенез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B04675" w:rsidRPr="00206120" w:rsidRDefault="00B04675" w:rsidP="00314A5D">
      <w:pPr>
        <w:widowControl w:val="0"/>
        <w:autoSpaceDE w:val="0"/>
        <w:autoSpaceDN w:val="0"/>
        <w:adjustRightInd w:val="0"/>
        <w:jc w:val="both"/>
        <w:rPr>
          <w:b/>
          <w:i/>
        </w:rPr>
      </w:pPr>
      <w:r w:rsidRPr="00206120">
        <w:rPr>
          <w:b/>
          <w:i/>
        </w:rPr>
        <w:t>Вопросы к практическому занятию:</w:t>
      </w:r>
    </w:p>
    <w:p w:rsidR="00B04675" w:rsidRPr="00206120" w:rsidRDefault="00B04675" w:rsidP="00314A5D">
      <w:pPr>
        <w:jc w:val="both"/>
      </w:pPr>
      <w:r w:rsidRPr="00206120">
        <w:t>1.Категория развития как важный методологический принцип педагогики и психологии.</w:t>
      </w:r>
    </w:p>
    <w:p w:rsidR="00B04675" w:rsidRPr="00206120" w:rsidRDefault="00B046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B04675" w:rsidRPr="00206120" w:rsidRDefault="00B04675" w:rsidP="00314A5D">
      <w:pPr>
        <w:jc w:val="both"/>
      </w:pPr>
      <w:r w:rsidRPr="00206120">
        <w:rPr>
          <w:bCs/>
        </w:rPr>
        <w:t xml:space="preserve">3. </w:t>
      </w:r>
      <w:r w:rsidRPr="00206120">
        <w:t>Понятие нормы психического развития. Критерии нормального развития.</w:t>
      </w:r>
    </w:p>
    <w:p w:rsidR="00B04675" w:rsidRPr="00206120" w:rsidRDefault="00B04675" w:rsidP="00314A5D">
      <w:pPr>
        <w:jc w:val="both"/>
      </w:pPr>
      <w:r w:rsidRPr="00206120">
        <w:t>4. Понятие «отклоняющееся развития».</w:t>
      </w:r>
    </w:p>
    <w:p w:rsidR="00B04675" w:rsidRDefault="00B04675"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Гуманизациявоспитательно</w:t>
      </w:r>
      <w:proofErr w:type="spellEnd"/>
      <w:r w:rsidRPr="00206120">
        <w:t>-образовательного процесса.</w:t>
      </w:r>
    </w:p>
    <w:p w:rsidR="00B04675" w:rsidRPr="00206120" w:rsidRDefault="00B046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B04675" w:rsidRPr="00206120" w:rsidRDefault="00B04675" w:rsidP="00A219CE">
      <w:pPr>
        <w:widowControl w:val="0"/>
        <w:autoSpaceDE w:val="0"/>
        <w:autoSpaceDN w:val="0"/>
        <w:adjustRightInd w:val="0"/>
        <w:jc w:val="both"/>
      </w:pPr>
      <w:r>
        <w:t>7</w:t>
      </w:r>
      <w:r w:rsidRPr="00206120">
        <w:t>. Биологические причины приобретенных аномалий.</w:t>
      </w:r>
    </w:p>
    <w:p w:rsidR="00B04675" w:rsidRDefault="00B0467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B04675" w:rsidRPr="00206120" w:rsidRDefault="00B04675"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B04675" w:rsidRPr="00206120" w:rsidRDefault="00B04675"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B04675" w:rsidRPr="00206120" w:rsidRDefault="00B046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B04675" w:rsidRPr="00206120" w:rsidRDefault="00B04675"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B04675" w:rsidRPr="00206120" w:rsidRDefault="00B04675" w:rsidP="00A219CE">
      <w:pPr>
        <w:jc w:val="both"/>
      </w:pPr>
      <w:r>
        <w:rPr>
          <w:bCs/>
        </w:rPr>
        <w:t>13</w:t>
      </w:r>
      <w:r w:rsidRPr="00206120">
        <w:rPr>
          <w:bCs/>
        </w:rPr>
        <w:t xml:space="preserve">. </w:t>
      </w:r>
      <w:r w:rsidRPr="00206120">
        <w:t xml:space="preserve">Основные типы </w:t>
      </w:r>
      <w:proofErr w:type="spellStart"/>
      <w:r w:rsidRPr="00206120">
        <w:t>психическогодизонтогенеза</w:t>
      </w:r>
      <w:proofErr w:type="spellEnd"/>
      <w:r w:rsidRPr="00206120">
        <w:t xml:space="preserve"> и их психолого-педагогическая характеристика.</w:t>
      </w:r>
    </w:p>
    <w:p w:rsidR="00B04675" w:rsidRPr="00206120" w:rsidRDefault="00B04675" w:rsidP="00A219CE">
      <w:pPr>
        <w:widowControl w:val="0"/>
        <w:autoSpaceDE w:val="0"/>
        <w:autoSpaceDN w:val="0"/>
        <w:adjustRightInd w:val="0"/>
        <w:jc w:val="both"/>
      </w:pPr>
    </w:p>
    <w:p w:rsidR="00B04675" w:rsidRPr="00206120" w:rsidRDefault="00B046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B04675" w:rsidRPr="00206120" w:rsidRDefault="00B04675" w:rsidP="00314A5D">
      <w:pPr>
        <w:widowControl w:val="0"/>
        <w:autoSpaceDE w:val="0"/>
        <w:autoSpaceDN w:val="0"/>
        <w:adjustRightInd w:val="0"/>
        <w:jc w:val="both"/>
        <w:rPr>
          <w:i/>
        </w:rPr>
      </w:pPr>
      <w:r w:rsidRPr="00206120">
        <w:rPr>
          <w:i/>
        </w:rPr>
        <w:t>Проблемное задание</w:t>
      </w:r>
    </w:p>
    <w:p w:rsidR="00B04675" w:rsidRPr="00206120" w:rsidRDefault="00B046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B04675" w:rsidRPr="00206120" w:rsidRDefault="00B046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B04675" w:rsidRPr="00206120" w:rsidTr="00B35136">
        <w:tc>
          <w:tcPr>
            <w:tcW w:w="2826" w:type="dxa"/>
            <w:tcBorders>
              <w:top w:val="single" w:sz="2" w:space="0" w:color="000000"/>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tabs>
                <w:tab w:val="num" w:pos="720"/>
              </w:tabs>
              <w:snapToGrid w:val="0"/>
              <w:rPr>
                <w:lang w:eastAsia="ar-SA"/>
              </w:rPr>
            </w:pPr>
            <w:r w:rsidRPr="00206120">
              <w:rPr>
                <w:lang w:eastAsia="ar-SA"/>
              </w:rPr>
              <w:t>Отклоняющееся развитие</w:t>
            </w:r>
          </w:p>
        </w:tc>
      </w:tr>
      <w:tr w:rsidR="00B04675" w:rsidRPr="00206120" w:rsidTr="00B35136">
        <w:tc>
          <w:tcPr>
            <w:tcW w:w="2826" w:type="dxa"/>
            <w:tcBorders>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B04675" w:rsidRPr="00206120" w:rsidRDefault="00B046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B04675" w:rsidRPr="00206120" w:rsidRDefault="00B04675" w:rsidP="00B35136">
            <w:pPr>
              <w:suppressLineNumbers/>
              <w:tabs>
                <w:tab w:val="num" w:pos="720"/>
              </w:tabs>
              <w:snapToGrid w:val="0"/>
              <w:rPr>
                <w:lang w:eastAsia="ar-SA"/>
              </w:rPr>
            </w:pPr>
          </w:p>
        </w:tc>
      </w:tr>
    </w:tbl>
    <w:p w:rsidR="00B04675" w:rsidRPr="00206120" w:rsidRDefault="00B04675" w:rsidP="00314A5D">
      <w:pPr>
        <w:widowControl w:val="0"/>
        <w:tabs>
          <w:tab w:val="num" w:pos="720"/>
        </w:tabs>
        <w:autoSpaceDE w:val="0"/>
        <w:autoSpaceDN w:val="0"/>
        <w:adjustRightInd w:val="0"/>
        <w:snapToGrid w:val="0"/>
        <w:jc w:val="both"/>
      </w:pPr>
    </w:p>
    <w:p w:rsidR="00B04675" w:rsidRPr="00206120" w:rsidRDefault="00B046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w:t>
      </w:r>
      <w:proofErr w:type="spellStart"/>
      <w:r w:rsidRPr="00206120">
        <w:rPr>
          <w:rFonts w:ascii="Times New Roman CYR" w:hAnsi="Times New Roman CYR" w:cs="Times New Roman CYR"/>
        </w:rPr>
        <w:t>метод.Природа</w:t>
      </w:r>
      <w:proofErr w:type="spellEnd"/>
      <w:r w:rsidRPr="00206120">
        <w:rPr>
          <w:rFonts w:ascii="Times New Roman CYR" w:hAnsi="Times New Roman CYR" w:cs="Times New Roman CYR"/>
        </w:rPr>
        <w:t xml:space="preserve">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B04675" w:rsidRPr="00206120" w:rsidRDefault="00B046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B04675" w:rsidRPr="00206120" w:rsidRDefault="00B046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B04675" w:rsidRPr="00206120" w:rsidRDefault="00B04675" w:rsidP="00314A5D">
      <w:pPr>
        <w:widowControl w:val="0"/>
        <w:autoSpaceDE w:val="0"/>
        <w:autoSpaceDN w:val="0"/>
        <w:adjustRightInd w:val="0"/>
        <w:jc w:val="both"/>
        <w:rPr>
          <w:i/>
        </w:rPr>
      </w:pPr>
      <w:r w:rsidRPr="00206120">
        <w:rPr>
          <w:i/>
        </w:rPr>
        <w:t>Подготовка эссе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B04675" w:rsidRPr="00206120" w:rsidRDefault="00B046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widowControl w:val="0"/>
        <w:autoSpaceDE w:val="0"/>
        <w:autoSpaceDN w:val="0"/>
        <w:adjustRightInd w:val="0"/>
        <w:jc w:val="both"/>
      </w:pPr>
      <w:r w:rsidRPr="00206120">
        <w:t>Составить таблицу «Нарушения развития»</w:t>
      </w:r>
    </w:p>
    <w:p w:rsidR="00B04675" w:rsidRPr="00206120" w:rsidRDefault="00B046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B04675" w:rsidRPr="00206120" w:rsidTr="00B35136">
        <w:tc>
          <w:tcPr>
            <w:tcW w:w="2968"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r w:rsidRPr="00206120">
              <w:rPr>
                <w:lang w:eastAsia="ar-SA"/>
              </w:rPr>
              <w:t>Особенности компенсации</w:t>
            </w:r>
          </w:p>
        </w:tc>
      </w:tr>
      <w:tr w:rsidR="00B04675" w:rsidRPr="00206120" w:rsidTr="00B35136">
        <w:tc>
          <w:tcPr>
            <w:tcW w:w="2968"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175"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p>
        </w:tc>
      </w:tr>
    </w:tbl>
    <w:p w:rsidR="00B04675" w:rsidRPr="00206120" w:rsidRDefault="00B04675" w:rsidP="00314A5D">
      <w:pPr>
        <w:widowControl w:val="0"/>
        <w:autoSpaceDE w:val="0"/>
        <w:autoSpaceDN w:val="0"/>
        <w:adjustRightInd w:val="0"/>
        <w:jc w:val="both"/>
        <w:rPr>
          <w:i/>
        </w:rPr>
      </w:pPr>
      <w:r w:rsidRPr="00206120">
        <w:rPr>
          <w:i/>
        </w:rPr>
        <w:t xml:space="preserve">Ситуационная задача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B04675" w:rsidRPr="00650C61" w:rsidRDefault="00B04675" w:rsidP="00314A5D">
      <w:pPr>
        <w:rPr>
          <w:i/>
          <w:iCs/>
        </w:rPr>
      </w:pPr>
      <w:r w:rsidRPr="00650C61">
        <w:rPr>
          <w:i/>
          <w:iCs/>
        </w:rPr>
        <w:t>Деловая игра</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B04675" w:rsidRPr="00206120" w:rsidRDefault="00B046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B04675" w:rsidRPr="00206120" w:rsidRDefault="00B046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B04675" w:rsidRPr="00206120" w:rsidRDefault="00B046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B04675" w:rsidRPr="00206120" w:rsidRDefault="00B04675" w:rsidP="00314A5D">
      <w:pPr>
        <w:widowControl w:val="0"/>
        <w:autoSpaceDE w:val="0"/>
        <w:autoSpaceDN w:val="0"/>
        <w:adjustRightInd w:val="0"/>
        <w:rPr>
          <w:i/>
        </w:rPr>
      </w:pPr>
      <w:r w:rsidRPr="00206120">
        <w:rPr>
          <w:i/>
        </w:rPr>
        <w:t>Эссе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B04675" w:rsidRPr="00206120" w:rsidRDefault="00B04675" w:rsidP="00314A5D">
      <w:pPr>
        <w:autoSpaceDE w:val="0"/>
        <w:autoSpaceDN w:val="0"/>
        <w:adjustRightInd w:val="0"/>
        <w:jc w:val="both"/>
        <w:rPr>
          <w:i/>
        </w:rPr>
      </w:pPr>
      <w:r w:rsidRPr="00206120">
        <w:rPr>
          <w:i/>
        </w:rPr>
        <w:t>Информационно-аналитический проект</w:t>
      </w:r>
    </w:p>
    <w:p w:rsidR="00B04675" w:rsidRPr="00206120" w:rsidRDefault="00B04675" w:rsidP="00314A5D">
      <w:pPr>
        <w:autoSpaceDE w:val="0"/>
        <w:autoSpaceDN w:val="0"/>
        <w:adjustRightInd w:val="0"/>
        <w:jc w:val="both"/>
      </w:pPr>
      <w:r w:rsidRPr="00206120">
        <w:rPr>
          <w:i/>
        </w:rPr>
        <w:tab/>
      </w:r>
      <w:r w:rsidRPr="00206120">
        <w:t>Разработать презентацию по теме эссе</w:t>
      </w:r>
    </w:p>
    <w:p w:rsidR="00B04675" w:rsidRPr="00206120" w:rsidRDefault="00B04675" w:rsidP="00314A5D">
      <w:pPr>
        <w:autoSpaceDE w:val="0"/>
        <w:autoSpaceDN w:val="0"/>
        <w:adjustRightInd w:val="0"/>
        <w:jc w:val="both"/>
        <w:rPr>
          <w:i/>
        </w:rPr>
      </w:pPr>
      <w:r w:rsidRPr="00206120">
        <w:rPr>
          <w:i/>
        </w:rPr>
        <w:t>Дискуссия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Проблемно-аналитическое задание</w:t>
      </w:r>
    </w:p>
    <w:p w:rsidR="00B04675" w:rsidRPr="00206120" w:rsidRDefault="00B04675"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B04675" w:rsidRPr="00206120" w:rsidRDefault="00B04675" w:rsidP="00314A5D">
      <w:pPr>
        <w:widowControl w:val="0"/>
        <w:autoSpaceDE w:val="0"/>
        <w:autoSpaceDN w:val="0"/>
        <w:adjustRightInd w:val="0"/>
        <w:jc w:val="both"/>
        <w:rPr>
          <w:i/>
        </w:rPr>
      </w:pPr>
      <w:r w:rsidRPr="00206120">
        <w:rPr>
          <w:i/>
        </w:rPr>
        <w:t>Исследовательское задание</w:t>
      </w:r>
    </w:p>
    <w:p w:rsidR="00B04675" w:rsidRPr="00206120" w:rsidRDefault="00B04675"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B04675" w:rsidRPr="00206120" w:rsidRDefault="00B04675" w:rsidP="00314A5D">
      <w:pPr>
        <w:widowControl w:val="0"/>
        <w:autoSpaceDE w:val="0"/>
        <w:autoSpaceDN w:val="0"/>
        <w:adjustRightInd w:val="0"/>
        <w:jc w:val="both"/>
        <w:rPr>
          <w:i/>
        </w:rPr>
      </w:pPr>
      <w:r w:rsidRPr="00206120">
        <w:rPr>
          <w:i/>
        </w:rPr>
        <w:t xml:space="preserve">Подготовка логико-структурной схемы </w:t>
      </w:r>
    </w:p>
    <w:p w:rsidR="00B04675" w:rsidRPr="00206120" w:rsidRDefault="00B046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 xml:space="preserve">специфических закономерностей </w:t>
      </w:r>
      <w:proofErr w:type="spellStart"/>
      <w:r w:rsidRPr="00206120">
        <w:rPr>
          <w:rFonts w:ascii="Times New Roman CYR" w:hAnsi="Times New Roman CYR" w:cs="Times New Roman CYR"/>
        </w:rPr>
        <w:t>психическогоразвития</w:t>
      </w:r>
      <w:proofErr w:type="spellEnd"/>
      <w:r w:rsidRPr="00206120">
        <w:rPr>
          <w:rFonts w:ascii="Times New Roman CYR" w:hAnsi="Times New Roman CYR" w:cs="Times New Roman CYR"/>
        </w:rPr>
        <w:t xml:space="preserve"> ребенка с ограниченными возможностями здоровья является одной из основополагающих в специальной педагогики и психологии.</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w:t>
      </w:r>
      <w:proofErr w:type="spellStart"/>
      <w:r w:rsidRPr="00206120">
        <w:rPr>
          <w:rFonts w:ascii="Times New Roman CYR" w:hAnsi="Times New Roman CYR" w:cs="Times New Roman CYR"/>
          <w:spacing w:val="-2"/>
        </w:rPr>
        <w:t>на</w:t>
      </w:r>
      <w:r w:rsidRPr="00206120">
        <w:rPr>
          <w:rFonts w:ascii="Times New Roman CYR" w:hAnsi="Times New Roman CYR" w:cs="Times New Roman CYR"/>
        </w:rPr>
        <w:t>модально</w:t>
      </w:r>
      <w:proofErr w:type="spellEnd"/>
      <w:r w:rsidRPr="00206120">
        <w:rPr>
          <w:rFonts w:ascii="Times New Roman CYR" w:hAnsi="Times New Roman CYR" w:cs="Times New Roman CYR"/>
        </w:rPr>
        <w:t xml:space="preserve">-специфические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B04675" w:rsidRPr="00206120" w:rsidRDefault="00B046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B04675" w:rsidRPr="00206120" w:rsidRDefault="00B046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 xml:space="preserve">Для аномальных детей характерно замедление </w:t>
      </w:r>
      <w:proofErr w:type="spellStart"/>
      <w:r w:rsidRPr="00206120">
        <w:rPr>
          <w:rFonts w:ascii="Times New Roman CYR" w:hAnsi="Times New Roman CYR" w:cs="Times New Roman CYR"/>
          <w:spacing w:val="2"/>
        </w:rPr>
        <w:t>темпа</w:t>
      </w:r>
      <w:r w:rsidRPr="00206120">
        <w:rPr>
          <w:rFonts w:ascii="Times New Roman CYR" w:hAnsi="Times New Roman CYR" w:cs="Times New Roman CYR"/>
        </w:rPr>
        <w:t>возрастного</w:t>
      </w:r>
      <w:proofErr w:type="spellEnd"/>
      <w:r w:rsidRPr="00206120">
        <w:rPr>
          <w:rFonts w:ascii="Times New Roman CYR" w:hAnsi="Times New Roman CYR" w:cs="Times New Roman CYR"/>
        </w:rPr>
        <w:t xml:space="preserve"> </w:t>
      </w:r>
      <w:proofErr w:type="spellStart"/>
      <w:r w:rsidRPr="00206120">
        <w:rPr>
          <w:rFonts w:ascii="Times New Roman CYR" w:hAnsi="Times New Roman CYR" w:cs="Times New Roman CYR"/>
        </w:rPr>
        <w:t>развития,изменение</w:t>
      </w:r>
      <w:proofErr w:type="spellEnd"/>
      <w:r w:rsidRPr="00206120">
        <w:rPr>
          <w:rFonts w:ascii="Times New Roman CYR" w:hAnsi="Times New Roman CYR" w:cs="Times New Roman CYR"/>
        </w:rPr>
        <w:t xml:space="preserve">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B04675" w:rsidRPr="00206120" w:rsidRDefault="00B046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B04675" w:rsidRPr="00206120" w:rsidRDefault="00B04675" w:rsidP="00314A5D">
      <w:pPr>
        <w:widowControl w:val="0"/>
        <w:autoSpaceDE w:val="0"/>
        <w:autoSpaceDN w:val="0"/>
        <w:adjustRightInd w:val="0"/>
        <w:jc w:val="both"/>
        <w:rPr>
          <w:i/>
        </w:rPr>
      </w:pPr>
      <w:r w:rsidRPr="00206120">
        <w:rPr>
          <w:i/>
        </w:rPr>
        <w:t xml:space="preserve">Ситуационная задача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B04675" w:rsidRPr="00206120" w:rsidRDefault="00B04675" w:rsidP="00314A5D">
      <w:pPr>
        <w:widowControl w:val="0"/>
        <w:autoSpaceDE w:val="0"/>
        <w:autoSpaceDN w:val="0"/>
        <w:adjustRightInd w:val="0"/>
        <w:jc w:val="both"/>
        <w:rPr>
          <w:i/>
        </w:rPr>
      </w:pPr>
      <w:r w:rsidRPr="00206120">
        <w:rPr>
          <w:i/>
        </w:rPr>
        <w:t xml:space="preserve">Тренинг по темам </w:t>
      </w:r>
    </w:p>
    <w:p w:rsidR="00B04675" w:rsidRPr="00206120" w:rsidRDefault="00B04675" w:rsidP="00314A5D">
      <w:pPr>
        <w:widowControl w:val="0"/>
        <w:autoSpaceDE w:val="0"/>
        <w:autoSpaceDN w:val="0"/>
        <w:adjustRightInd w:val="0"/>
        <w:ind w:firstLine="708"/>
        <w:jc w:val="both"/>
      </w:pPr>
      <w:r w:rsidRPr="00206120">
        <w:t>1. Морфогенез</w:t>
      </w:r>
    </w:p>
    <w:p w:rsidR="00B04675" w:rsidRPr="00206120" w:rsidRDefault="00B04675"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B04675" w:rsidRPr="00206120" w:rsidRDefault="00B04675"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B04675" w:rsidRPr="00206120" w:rsidRDefault="00B04675"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B04675" w:rsidRPr="00206120" w:rsidRDefault="00B046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B04675" w:rsidRPr="00206120" w:rsidRDefault="00B04675" w:rsidP="00314A5D">
      <w:pPr>
        <w:autoSpaceDE w:val="0"/>
        <w:autoSpaceDN w:val="0"/>
        <w:adjustRightInd w:val="0"/>
        <w:ind w:firstLine="708"/>
        <w:jc w:val="both"/>
        <w:rPr>
          <w:bCs/>
        </w:rPr>
      </w:pPr>
      <w:r w:rsidRPr="00206120">
        <w:rPr>
          <w:bCs/>
        </w:rPr>
        <w:t xml:space="preserve">Порядок проведения: </w:t>
      </w:r>
    </w:p>
    <w:p w:rsidR="00B04675" w:rsidRPr="00206120" w:rsidRDefault="00B04675" w:rsidP="00314A5D">
      <w:pPr>
        <w:autoSpaceDE w:val="0"/>
        <w:autoSpaceDN w:val="0"/>
        <w:adjustRightInd w:val="0"/>
        <w:ind w:firstLine="540"/>
        <w:jc w:val="both"/>
      </w:pPr>
      <w:r w:rsidRPr="00206120">
        <w:rPr>
          <w:bCs/>
          <w:i/>
          <w:iCs/>
          <w:sz w:val="26"/>
          <w:szCs w:val="26"/>
        </w:rPr>
        <w:t xml:space="preserve">1 </w:t>
      </w:r>
      <w:proofErr w:type="spellStart"/>
      <w:r w:rsidRPr="00206120">
        <w:rPr>
          <w:bCs/>
          <w:i/>
          <w:iCs/>
          <w:sz w:val="26"/>
          <w:szCs w:val="26"/>
        </w:rPr>
        <w:t>этап.</w:t>
      </w:r>
      <w:r w:rsidRPr="00206120">
        <w:t>Преподаватель</w:t>
      </w:r>
      <w:proofErr w:type="spellEnd"/>
      <w:r w:rsidRPr="00206120">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04675" w:rsidRPr="00206120" w:rsidRDefault="00B046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B04675" w:rsidRPr="00206120" w:rsidRDefault="00B04675" w:rsidP="00314A5D">
      <w:pPr>
        <w:autoSpaceDE w:val="0"/>
        <w:autoSpaceDN w:val="0"/>
        <w:adjustRightInd w:val="0"/>
        <w:ind w:firstLine="540"/>
        <w:jc w:val="both"/>
      </w:pPr>
      <w:r w:rsidRPr="00206120">
        <w:rPr>
          <w:bCs/>
          <w:i/>
          <w:iCs/>
          <w:sz w:val="26"/>
          <w:szCs w:val="26"/>
        </w:rPr>
        <w:t xml:space="preserve">3 </w:t>
      </w:r>
      <w:proofErr w:type="spellStart"/>
      <w:r w:rsidRPr="00206120">
        <w:rPr>
          <w:bCs/>
          <w:i/>
          <w:iCs/>
          <w:sz w:val="26"/>
          <w:szCs w:val="26"/>
        </w:rPr>
        <w:t>этап.</w:t>
      </w:r>
      <w:r w:rsidRPr="00206120">
        <w:t>После</w:t>
      </w:r>
      <w:proofErr w:type="spellEnd"/>
      <w:r w:rsidRPr="00206120">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04675" w:rsidRPr="00206120" w:rsidRDefault="00B04675" w:rsidP="00314A5D">
      <w:pPr>
        <w:autoSpaceDE w:val="0"/>
        <w:autoSpaceDN w:val="0"/>
        <w:adjustRightInd w:val="0"/>
        <w:ind w:firstLine="540"/>
        <w:jc w:val="both"/>
      </w:pPr>
      <w:r w:rsidRPr="00206120">
        <w:rPr>
          <w:bCs/>
          <w:i/>
          <w:iCs/>
          <w:sz w:val="26"/>
          <w:szCs w:val="26"/>
        </w:rPr>
        <w:t xml:space="preserve">4 </w:t>
      </w:r>
      <w:proofErr w:type="spellStart"/>
      <w:r w:rsidRPr="00206120">
        <w:rPr>
          <w:bCs/>
          <w:i/>
          <w:iCs/>
          <w:sz w:val="26"/>
          <w:szCs w:val="26"/>
        </w:rPr>
        <w:t>этап.</w:t>
      </w:r>
      <w:r w:rsidRPr="00206120">
        <w:t>После</w:t>
      </w:r>
      <w:proofErr w:type="spellEnd"/>
      <w:r w:rsidRPr="00206120">
        <w:t xml:space="preserve"> </w:t>
      </w:r>
      <w:r w:rsidRPr="00206120">
        <w:rPr>
          <w:bCs/>
          <w:i/>
          <w:iCs/>
          <w:sz w:val="26"/>
          <w:szCs w:val="26"/>
        </w:rPr>
        <w:t xml:space="preserve">3-го </w:t>
      </w:r>
      <w:proofErr w:type="spellStart"/>
      <w:r w:rsidRPr="00206120">
        <w:rPr>
          <w:bCs/>
          <w:i/>
          <w:iCs/>
          <w:sz w:val="26"/>
          <w:szCs w:val="26"/>
        </w:rPr>
        <w:t>этапа</w:t>
      </w:r>
      <w:r w:rsidRPr="00206120">
        <w:t>листки</w:t>
      </w:r>
      <w:proofErr w:type="spellEnd"/>
      <w:r w:rsidRPr="00206120">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04675" w:rsidRPr="00206120" w:rsidRDefault="00B046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04675" w:rsidRPr="00206120" w:rsidRDefault="00B04675" w:rsidP="00314A5D">
      <w:pPr>
        <w:autoSpaceDE w:val="0"/>
        <w:autoSpaceDN w:val="0"/>
        <w:adjustRightInd w:val="0"/>
        <w:ind w:firstLine="540"/>
        <w:jc w:val="both"/>
        <w:rPr>
          <w:i/>
        </w:rPr>
      </w:pPr>
      <w:r w:rsidRPr="00206120">
        <w:rPr>
          <w:bCs/>
        </w:rPr>
        <w:t xml:space="preserve">Форма </w:t>
      </w:r>
      <w:proofErr w:type="spellStart"/>
      <w:r w:rsidRPr="00206120">
        <w:rPr>
          <w:bCs/>
        </w:rPr>
        <w:t>отчетности:</w:t>
      </w:r>
      <w:r w:rsidRPr="00206120">
        <w:t>Ответы</w:t>
      </w:r>
      <w:proofErr w:type="spellEnd"/>
      <w:r w:rsidRPr="00206120">
        <w:t xml:space="preserve"> на вопросы в письменной форме.</w:t>
      </w:r>
    </w:p>
    <w:p w:rsidR="00B04675" w:rsidRPr="00206120" w:rsidRDefault="00B04675" w:rsidP="00314A5D">
      <w:pPr>
        <w:widowControl w:val="0"/>
        <w:autoSpaceDE w:val="0"/>
        <w:autoSpaceDN w:val="0"/>
        <w:adjustRightInd w:val="0"/>
        <w:jc w:val="both"/>
      </w:pPr>
    </w:p>
    <w:p w:rsidR="00B04675" w:rsidRPr="00EA56CF" w:rsidRDefault="00B04675" w:rsidP="000443AB">
      <w:pPr>
        <w:jc w:val="both"/>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B04675" w:rsidRDefault="00B04675" w:rsidP="000443AB">
      <w:pPr>
        <w:jc w:val="both"/>
        <w:rPr>
          <w:b/>
          <w:i/>
        </w:rPr>
      </w:pPr>
    </w:p>
    <w:p w:rsidR="00B04675" w:rsidRDefault="00B04675" w:rsidP="000443AB">
      <w:pPr>
        <w:jc w:val="both"/>
        <w:rPr>
          <w:b/>
          <w:i/>
        </w:rPr>
      </w:pPr>
      <w:r w:rsidRPr="00206120">
        <w:rPr>
          <w:b/>
          <w:i/>
        </w:rPr>
        <w:t>Вопросы к практическому занятию:</w:t>
      </w:r>
    </w:p>
    <w:p w:rsidR="00B04675" w:rsidRDefault="00B04675" w:rsidP="000443AB">
      <w:pPr>
        <w:pStyle w:val="afa"/>
        <w:jc w:val="both"/>
      </w:pPr>
      <w:r>
        <w:t>1.</w:t>
      </w:r>
      <w:r w:rsidRPr="00A530AF">
        <w:t xml:space="preserve">Принципы инклюзивного взаимодействия. </w:t>
      </w:r>
    </w:p>
    <w:p w:rsidR="00B04675" w:rsidRDefault="00B04675" w:rsidP="000443AB">
      <w:pPr>
        <w:pStyle w:val="afa"/>
        <w:jc w:val="both"/>
      </w:pPr>
      <w:r>
        <w:t>2.</w:t>
      </w:r>
      <w:r w:rsidRPr="00A530AF">
        <w:t xml:space="preserve">Нормативно-правовое обеспечение инклюзивного взаимодействия. </w:t>
      </w:r>
    </w:p>
    <w:p w:rsidR="00B04675" w:rsidRDefault="00B04675" w:rsidP="000443AB">
      <w:pPr>
        <w:pStyle w:val="afa"/>
        <w:jc w:val="both"/>
      </w:pPr>
      <w:r>
        <w:t>3.</w:t>
      </w:r>
      <w:r w:rsidRPr="00A530AF">
        <w:t xml:space="preserve">Этические основы инклюзивного взаимодействия. </w:t>
      </w:r>
    </w:p>
    <w:p w:rsidR="00B04675" w:rsidRDefault="00B04675" w:rsidP="00CE4D7D">
      <w:pPr>
        <w:pStyle w:val="afa"/>
      </w:pPr>
      <w:r>
        <w:t>4.</w:t>
      </w:r>
      <w:r w:rsidRPr="00A530AF">
        <w:t xml:space="preserve">Характеристика возможных барьеров при инклюзивном взаимодействии. </w:t>
      </w:r>
    </w:p>
    <w:p w:rsidR="00B04675" w:rsidRPr="00206120" w:rsidRDefault="00B0467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B04675" w:rsidRPr="00206120" w:rsidRDefault="00B046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B04675" w:rsidRPr="00206120" w:rsidRDefault="00B046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B04675" w:rsidRPr="00206120" w:rsidRDefault="00B046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B04675" w:rsidRPr="00206120" w:rsidRDefault="00B04675"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B04675" w:rsidRPr="00206120" w:rsidRDefault="00B04675" w:rsidP="00314A5D">
      <w:pPr>
        <w:autoSpaceDE w:val="0"/>
        <w:autoSpaceDN w:val="0"/>
        <w:adjustRightInd w:val="0"/>
      </w:pPr>
      <w:r>
        <w:t>10</w:t>
      </w:r>
      <w:r w:rsidRPr="00206120">
        <w:t>. Искаженное развитие</w:t>
      </w:r>
    </w:p>
    <w:p w:rsidR="00B04675" w:rsidRPr="00206120" w:rsidRDefault="00B046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B04675" w:rsidRDefault="00B04675" w:rsidP="00314A5D">
      <w:pPr>
        <w:widowControl w:val="0"/>
        <w:autoSpaceDE w:val="0"/>
        <w:autoSpaceDN w:val="0"/>
        <w:adjustRightInd w:val="0"/>
      </w:pPr>
      <w:r>
        <w:t>12</w:t>
      </w:r>
      <w:r w:rsidRPr="00206120">
        <w:t>. Развитие детей со сложными недостатками развития.</w:t>
      </w:r>
    </w:p>
    <w:p w:rsidR="00B04675" w:rsidRPr="00206120" w:rsidRDefault="00B046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B04675" w:rsidRPr="00206120" w:rsidRDefault="00B046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B04675" w:rsidRPr="00206120" w:rsidRDefault="00B046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B04675" w:rsidRPr="00206120" w:rsidRDefault="00B046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B04675" w:rsidRPr="00206120" w:rsidRDefault="00B04675" w:rsidP="001C71C4">
      <w:pPr>
        <w:widowControl w:val="0"/>
        <w:autoSpaceDE w:val="0"/>
        <w:autoSpaceDN w:val="0"/>
        <w:adjustRightInd w:val="0"/>
        <w:rPr>
          <w:b/>
          <w:i/>
        </w:rPr>
      </w:pPr>
    </w:p>
    <w:p w:rsidR="00B04675" w:rsidRPr="00206120" w:rsidRDefault="00B04675" w:rsidP="00314A5D">
      <w:pPr>
        <w:widowControl w:val="0"/>
        <w:autoSpaceDE w:val="0"/>
        <w:autoSpaceDN w:val="0"/>
        <w:adjustRightInd w:val="0"/>
        <w:rPr>
          <w:b/>
          <w:i/>
        </w:rPr>
      </w:pPr>
      <w:r w:rsidRPr="00206120">
        <w:rPr>
          <w:b/>
          <w:i/>
        </w:rPr>
        <w:t xml:space="preserve">Задания </w:t>
      </w:r>
      <w:proofErr w:type="spellStart"/>
      <w:r w:rsidRPr="00206120">
        <w:rPr>
          <w:b/>
          <w:i/>
        </w:rPr>
        <w:t>кзанятию</w:t>
      </w:r>
      <w:proofErr w:type="spellEnd"/>
    </w:p>
    <w:p w:rsidR="00B04675" w:rsidRPr="00206120" w:rsidRDefault="00B046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B04675" w:rsidRPr="00206120" w:rsidRDefault="00B046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B04675" w:rsidRPr="00206120" w:rsidRDefault="00B046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Эссе</w:t>
      </w:r>
    </w:p>
    <w:p w:rsidR="00B04675" w:rsidRPr="00206120" w:rsidRDefault="00B046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B04675" w:rsidRPr="00206120" w:rsidRDefault="00B046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B04675" w:rsidRPr="00206120" w:rsidRDefault="00B046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B04675" w:rsidRPr="00206120" w:rsidRDefault="00B046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B04675" w:rsidRPr="00206120" w:rsidRDefault="00B046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B04675" w:rsidRPr="00206120" w:rsidRDefault="00B046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B04675" w:rsidRPr="00206120" w:rsidRDefault="00B046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B04675" w:rsidRPr="00206120" w:rsidRDefault="00B046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B04675" w:rsidRPr="00206120" w:rsidRDefault="00B046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B04675" w:rsidRPr="00206120" w:rsidRDefault="00B046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B04675" w:rsidRPr="00206120" w:rsidTr="00B35136">
        <w:tc>
          <w:tcPr>
            <w:tcW w:w="2880"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B04675" w:rsidRPr="00206120" w:rsidRDefault="00B046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r w:rsidRPr="00206120">
              <w:rPr>
                <w:lang w:eastAsia="ar-SA"/>
              </w:rPr>
              <w:t>Особенности психического развития</w:t>
            </w:r>
          </w:p>
        </w:tc>
      </w:tr>
      <w:tr w:rsidR="00B04675" w:rsidRPr="00206120" w:rsidTr="00B35136">
        <w:tc>
          <w:tcPr>
            <w:tcW w:w="2880"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2750" w:type="dxa"/>
            <w:tcBorders>
              <w:left w:val="single" w:sz="2" w:space="0" w:color="000000"/>
              <w:bottom w:val="single" w:sz="2" w:space="0" w:color="000000"/>
            </w:tcBorders>
          </w:tcPr>
          <w:p w:rsidR="00B04675" w:rsidRPr="00206120" w:rsidRDefault="00B046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B04675" w:rsidRPr="00206120" w:rsidRDefault="00B04675" w:rsidP="00B35136">
            <w:pPr>
              <w:suppressLineNumbers/>
              <w:snapToGrid w:val="0"/>
              <w:rPr>
                <w:lang w:eastAsia="ar-SA"/>
              </w:rPr>
            </w:pPr>
          </w:p>
        </w:tc>
      </w:tr>
    </w:tbl>
    <w:p w:rsidR="00B04675" w:rsidRPr="00206120" w:rsidRDefault="00B04675" w:rsidP="00314A5D">
      <w:pPr>
        <w:widowControl w:val="0"/>
        <w:autoSpaceDE w:val="0"/>
        <w:autoSpaceDN w:val="0"/>
        <w:adjustRightInd w:val="0"/>
        <w:jc w:val="both"/>
      </w:pPr>
    </w:p>
    <w:p w:rsidR="00B04675" w:rsidRPr="00206120" w:rsidRDefault="00B04675" w:rsidP="00314A5D">
      <w:pPr>
        <w:widowControl w:val="0"/>
        <w:numPr>
          <w:ilvl w:val="2"/>
          <w:numId w:val="16"/>
        </w:numPr>
        <w:autoSpaceDE w:val="0"/>
        <w:autoSpaceDN w:val="0"/>
        <w:adjustRightInd w:val="0"/>
        <w:ind w:left="0" w:firstLine="540"/>
        <w:jc w:val="both"/>
      </w:pPr>
      <w:r w:rsidRPr="00206120">
        <w:rPr>
          <w:i/>
        </w:rPr>
        <w:t>Проблемное задание</w:t>
      </w:r>
    </w:p>
    <w:p w:rsidR="00B04675" w:rsidRPr="00206120" w:rsidRDefault="00B046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B04675" w:rsidRPr="00206120" w:rsidRDefault="00B046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B04675" w:rsidRPr="00206120" w:rsidRDefault="00B046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B04675" w:rsidRPr="00206120" w:rsidRDefault="00B04675" w:rsidP="00314A5D">
      <w:pPr>
        <w:tabs>
          <w:tab w:val="num" w:pos="0"/>
        </w:tabs>
        <w:ind w:firstLine="540"/>
        <w:jc w:val="both"/>
        <w:rPr>
          <w:i/>
        </w:rPr>
      </w:pPr>
      <w:r w:rsidRPr="00206120">
        <w:rPr>
          <w:i/>
        </w:rPr>
        <w:t>Дискуссия</w:t>
      </w:r>
    </w:p>
    <w:p w:rsidR="00B04675" w:rsidRPr="00206120" w:rsidRDefault="00B046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B04675" w:rsidRPr="00206120" w:rsidRDefault="00B04675" w:rsidP="00314A5D">
      <w:pPr>
        <w:tabs>
          <w:tab w:val="num" w:pos="0"/>
        </w:tabs>
        <w:ind w:firstLine="540"/>
        <w:jc w:val="both"/>
        <w:rPr>
          <w:i/>
        </w:rPr>
      </w:pPr>
      <w:r w:rsidRPr="00206120">
        <w:rPr>
          <w:i/>
        </w:rPr>
        <w:t xml:space="preserve">Информационно-аналитический проект </w:t>
      </w:r>
    </w:p>
    <w:p w:rsidR="00B04675" w:rsidRPr="00206120" w:rsidRDefault="00B04675"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B04675" w:rsidRPr="00206120" w:rsidRDefault="00B04675" w:rsidP="00314A5D">
      <w:pPr>
        <w:tabs>
          <w:tab w:val="num" w:pos="0"/>
        </w:tabs>
        <w:ind w:firstLine="540"/>
        <w:jc w:val="both"/>
      </w:pPr>
      <w:r w:rsidRPr="00206120">
        <w:t>Составить схему «Отличие психопатии от акцентуации характера».</w:t>
      </w:r>
    </w:p>
    <w:p w:rsidR="00B04675" w:rsidRPr="00206120" w:rsidRDefault="00B04675" w:rsidP="00314A5D">
      <w:pPr>
        <w:tabs>
          <w:tab w:val="num" w:pos="0"/>
        </w:tabs>
        <w:ind w:firstLine="540"/>
        <w:jc w:val="both"/>
        <w:rPr>
          <w:i/>
        </w:rPr>
      </w:pPr>
      <w:r w:rsidRPr="00206120">
        <w:rPr>
          <w:i/>
        </w:rPr>
        <w:t>Обсуждение</w:t>
      </w:r>
    </w:p>
    <w:p w:rsidR="00B04675" w:rsidRPr="00206120" w:rsidRDefault="00B046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B04675" w:rsidRPr="008C0186" w:rsidRDefault="00B046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B04675" w:rsidRPr="008C0186" w:rsidRDefault="00B046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B04675" w:rsidRPr="00206120" w:rsidRDefault="00B04675" w:rsidP="00314A5D">
      <w:pPr>
        <w:autoSpaceDE w:val="0"/>
        <w:autoSpaceDN w:val="0"/>
        <w:adjustRightInd w:val="0"/>
        <w:ind w:firstLine="540"/>
        <w:jc w:val="both"/>
        <w:rPr>
          <w:rFonts w:ascii="Times New Roman CYR" w:hAnsi="Times New Roman CYR" w:cs="Times New Roman CYR"/>
        </w:rPr>
      </w:pPr>
      <w:proofErr w:type="spellStart"/>
      <w:r w:rsidRPr="00206120">
        <w:rPr>
          <w:rFonts w:ascii="Times New Roman CYR" w:hAnsi="Times New Roman CYR" w:cs="Times New Roman CYR"/>
          <w:bCs/>
        </w:rPr>
        <w:t>Цель.</w:t>
      </w:r>
      <w:r w:rsidRPr="00206120">
        <w:rPr>
          <w:rFonts w:ascii="Times New Roman CYR" w:hAnsi="Times New Roman CYR" w:cs="Times New Roman CYR"/>
        </w:rPr>
        <w:t>Изучение</w:t>
      </w:r>
      <w:proofErr w:type="spellEnd"/>
      <w:r w:rsidRPr="00206120">
        <w:rPr>
          <w:rFonts w:ascii="Times New Roman CYR" w:hAnsi="Times New Roman CYR" w:cs="Times New Roman CYR"/>
        </w:rPr>
        <w:t xml:space="preserve"> особенностей развития различных категорий детей с ограниченными возможностями здоровья.</w:t>
      </w:r>
    </w:p>
    <w:p w:rsidR="00B04675" w:rsidRPr="00206120" w:rsidRDefault="00B046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B04675" w:rsidRPr="00206120" w:rsidRDefault="00B046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B04675" w:rsidRPr="00206120" w:rsidRDefault="00B046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B04675" w:rsidRPr="008C0186" w:rsidRDefault="00B0467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B04675" w:rsidRPr="00206120" w:rsidRDefault="00B046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B04675" w:rsidRPr="00206120" w:rsidRDefault="00B046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Анализ по предложенным схемам студентами </w:t>
      </w:r>
      <w:proofErr w:type="spellStart"/>
      <w:r w:rsidRPr="00206120">
        <w:rPr>
          <w:rFonts w:ascii="Times New Roman CYR" w:hAnsi="Times New Roman CYR" w:cs="Times New Roman CYR"/>
        </w:rPr>
        <w:t>выполняетсясамостоятельно</w:t>
      </w:r>
      <w:proofErr w:type="spellEnd"/>
      <w:r w:rsidRPr="00206120">
        <w:rPr>
          <w:rFonts w:ascii="Times New Roman CYR" w:hAnsi="Times New Roman CYR" w:cs="Times New Roman CYR"/>
        </w:rPr>
        <w:t xml:space="preserve"> и обсуждается на практических занятиях.</w:t>
      </w:r>
    </w:p>
    <w:p w:rsidR="00B04675" w:rsidRPr="00206120" w:rsidRDefault="00B04675" w:rsidP="00314A5D">
      <w:pPr>
        <w:widowControl w:val="0"/>
        <w:autoSpaceDE w:val="0"/>
        <w:autoSpaceDN w:val="0"/>
        <w:adjustRightInd w:val="0"/>
        <w:rPr>
          <w:i/>
        </w:rPr>
      </w:pPr>
      <w:r w:rsidRPr="00206120">
        <w:rPr>
          <w:i/>
        </w:rPr>
        <w:t>Эссе</w:t>
      </w:r>
    </w:p>
    <w:p w:rsidR="00B04675" w:rsidRPr="00206120" w:rsidRDefault="00B0467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B04675" w:rsidRPr="00206120" w:rsidRDefault="00B04675" w:rsidP="00314A5D">
      <w:pPr>
        <w:widowControl w:val="0"/>
        <w:autoSpaceDE w:val="0"/>
        <w:autoSpaceDN w:val="0"/>
        <w:adjustRightInd w:val="0"/>
        <w:snapToGrid w:val="0"/>
        <w:jc w:val="both"/>
        <w:rPr>
          <w:i/>
        </w:rPr>
      </w:pPr>
      <w:r w:rsidRPr="00206120">
        <w:rPr>
          <w:i/>
        </w:rPr>
        <w:t>Информационно-аналитический проект</w:t>
      </w:r>
    </w:p>
    <w:p w:rsidR="00B04675" w:rsidRPr="00206120" w:rsidRDefault="00B04675" w:rsidP="00314A5D">
      <w:pPr>
        <w:widowControl w:val="0"/>
        <w:autoSpaceDE w:val="0"/>
        <w:autoSpaceDN w:val="0"/>
        <w:adjustRightInd w:val="0"/>
      </w:pPr>
      <w:r w:rsidRPr="00206120">
        <w:tab/>
        <w:t>Разработать презентацию по теме эссе</w:t>
      </w:r>
    </w:p>
    <w:p w:rsidR="00B04675" w:rsidRPr="00206120" w:rsidRDefault="00B04675" w:rsidP="00314A5D">
      <w:pPr>
        <w:widowControl w:val="0"/>
        <w:autoSpaceDE w:val="0"/>
        <w:autoSpaceDN w:val="0"/>
        <w:adjustRightInd w:val="0"/>
        <w:rPr>
          <w:i/>
        </w:rPr>
      </w:pPr>
      <w:r w:rsidRPr="00206120">
        <w:rPr>
          <w:i/>
        </w:rPr>
        <w:t>Дискуссия</w:t>
      </w:r>
    </w:p>
    <w:p w:rsidR="00B04675" w:rsidRPr="00206120" w:rsidRDefault="00B04675" w:rsidP="00314A5D">
      <w:pPr>
        <w:widowControl w:val="0"/>
        <w:autoSpaceDE w:val="0"/>
        <w:autoSpaceDN w:val="0"/>
        <w:adjustRightInd w:val="0"/>
      </w:pPr>
      <w:r w:rsidRPr="00206120">
        <w:rPr>
          <w:i/>
        </w:rPr>
        <w:tab/>
      </w:r>
      <w:r w:rsidRPr="00206120">
        <w:t>Обсудить материалы эссе и презентаций в группе</w:t>
      </w:r>
    </w:p>
    <w:p w:rsidR="00B04675" w:rsidRPr="00206120" w:rsidRDefault="00B04675" w:rsidP="00314A5D">
      <w:pPr>
        <w:widowControl w:val="0"/>
        <w:autoSpaceDE w:val="0"/>
        <w:autoSpaceDN w:val="0"/>
        <w:adjustRightInd w:val="0"/>
        <w:rPr>
          <w:i/>
        </w:rPr>
      </w:pPr>
      <w:r w:rsidRPr="00206120">
        <w:rPr>
          <w:i/>
        </w:rPr>
        <w:t xml:space="preserve">Ситуационная задача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B04675" w:rsidRPr="00206120" w:rsidRDefault="00B046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B04675" w:rsidRPr="00206120" w:rsidRDefault="00B0467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B04675" w:rsidRPr="00206120" w:rsidRDefault="00B0467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B04675" w:rsidRPr="00206120" w:rsidRDefault="00B046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B04675" w:rsidRPr="00206120" w:rsidRDefault="00B046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и дает слово тому, кто первый нашел сравнение и поднял руку. Например, бант может быть ассоциирован с цветком, с бабочкой, в</w:t>
      </w:r>
      <w:r>
        <w:rPr>
          <w:rFonts w:ascii="Times New Roman CYR" w:hAnsi="Times New Roman CYR" w:cs="Times New Roman CYR"/>
        </w:rPr>
        <w:t>и</w:t>
      </w:r>
      <w:r w:rsidRPr="00206120">
        <w:rPr>
          <w:rFonts w:ascii="Times New Roman CYR" w:hAnsi="Times New Roman CYR" w:cs="Times New Roman CYR"/>
        </w:rPr>
        <w:t xml:space="preserve">нтом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w:t>
      </w:r>
      <w:proofErr w:type="spellStart"/>
      <w:r w:rsidRPr="00206120">
        <w:rPr>
          <w:rFonts w:ascii="Times New Roman CYR" w:hAnsi="Times New Roman CYR" w:cs="Times New Roman CYR"/>
        </w:rPr>
        <w:t>новыхотгадывальщиков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B04675" w:rsidRPr="00206120" w:rsidRDefault="00B04675" w:rsidP="00314A5D">
      <w:pPr>
        <w:widowControl w:val="0"/>
        <w:tabs>
          <w:tab w:val="left" w:pos="540"/>
        </w:tabs>
        <w:autoSpaceDE w:val="0"/>
        <w:autoSpaceDN w:val="0"/>
        <w:adjustRightInd w:val="0"/>
        <w:ind w:firstLine="540"/>
        <w:rPr>
          <w:i/>
        </w:rPr>
      </w:pPr>
      <w:r w:rsidRPr="00206120">
        <w:rPr>
          <w:i/>
        </w:rPr>
        <w:t>Подготовка карт памяти</w:t>
      </w:r>
    </w:p>
    <w:p w:rsidR="00B04675" w:rsidRPr="00206120" w:rsidRDefault="00B04675" w:rsidP="00314A5D">
      <w:pPr>
        <w:widowControl w:val="0"/>
        <w:tabs>
          <w:tab w:val="left" w:pos="540"/>
        </w:tabs>
        <w:autoSpaceDE w:val="0"/>
        <w:autoSpaceDN w:val="0"/>
        <w:adjustRightInd w:val="0"/>
        <w:ind w:firstLine="540"/>
      </w:pPr>
      <w:r w:rsidRPr="00206120">
        <w:t>Составить карту памяти по данной теме</w:t>
      </w:r>
    </w:p>
    <w:p w:rsidR="00B04675" w:rsidRPr="00206120" w:rsidRDefault="00B046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B04675" w:rsidRPr="00206120" w:rsidRDefault="00B04675" w:rsidP="00314A5D">
      <w:pPr>
        <w:widowControl w:val="0"/>
        <w:autoSpaceDE w:val="0"/>
        <w:autoSpaceDN w:val="0"/>
        <w:adjustRightInd w:val="0"/>
        <w:jc w:val="center"/>
      </w:pPr>
      <w:r w:rsidRPr="00206120">
        <w:t>Виды компенсации</w:t>
      </w:r>
    </w:p>
    <w:p w:rsidR="00B04675" w:rsidRPr="00206120" w:rsidRDefault="00DB2275" w:rsidP="00314A5D">
      <w:pPr>
        <w:widowControl w:val="0"/>
        <w:autoSpaceDE w:val="0"/>
        <w:autoSpaceDN w:val="0"/>
        <w:adjustRightInd w:val="0"/>
        <w:jc w:val="both"/>
        <w:rPr>
          <w:b/>
        </w:rPr>
      </w:pPr>
      <w:r>
        <w:rPr>
          <w:noProof/>
        </w:rPr>
        <w:pict>
          <v:line id="Line 2"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" strokeweight=".26mm">
            <v:stroke endarrow="block" joinstyle="miter" endcap="square"/>
          </v:line>
        </w:pict>
      </w:r>
      <w:r>
        <w:rPr>
          <w:noProof/>
        </w:rPr>
        <w:pict>
          <v:line id="Line 3"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" strokeweight=".26mm">
            <v:stroke endarrow="block" joinstyle="miter" endcap="square"/>
          </v:line>
        </w:pict>
      </w:r>
    </w:p>
    <w:p w:rsidR="00B04675" w:rsidRPr="00206120" w:rsidRDefault="00B04675" w:rsidP="00314A5D">
      <w:pPr>
        <w:widowControl w:val="0"/>
        <w:autoSpaceDE w:val="0"/>
        <w:autoSpaceDN w:val="0"/>
        <w:adjustRightInd w:val="0"/>
        <w:jc w:val="both"/>
        <w:rPr>
          <w:i/>
        </w:rPr>
      </w:pPr>
    </w:p>
    <w:p w:rsidR="00B04675" w:rsidRPr="00206120" w:rsidRDefault="00B04675" w:rsidP="00314A5D">
      <w:pPr>
        <w:widowControl w:val="0"/>
        <w:autoSpaceDE w:val="0"/>
        <w:autoSpaceDN w:val="0"/>
        <w:adjustRightInd w:val="0"/>
        <w:jc w:val="both"/>
      </w:pPr>
      <w:r w:rsidRPr="00206120">
        <w:rPr>
          <w:i/>
        </w:rPr>
        <w:t xml:space="preserve">                                       Внутрисистемная                  Межсистемная</w:t>
      </w:r>
    </w:p>
    <w:p w:rsidR="00B04675" w:rsidRPr="00206120" w:rsidRDefault="00B04675" w:rsidP="00314A5D">
      <w:pPr>
        <w:widowControl w:val="0"/>
        <w:autoSpaceDE w:val="0"/>
        <w:autoSpaceDN w:val="0"/>
        <w:adjustRightInd w:val="0"/>
        <w:jc w:val="both"/>
      </w:pPr>
    </w:p>
    <w:p w:rsidR="00B04675" w:rsidRPr="00206120" w:rsidRDefault="00B046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B04675" w:rsidRPr="00206120" w:rsidRDefault="00B04675" w:rsidP="00314A5D">
      <w:pPr>
        <w:widowControl w:val="0"/>
        <w:autoSpaceDE w:val="0"/>
        <w:autoSpaceDN w:val="0"/>
        <w:adjustRightInd w:val="0"/>
        <w:ind w:firstLine="708"/>
        <w:jc w:val="both"/>
      </w:pPr>
      <w:r w:rsidRPr="00206120">
        <w:rPr>
          <w:i/>
        </w:rPr>
        <w:t>Этапы компенсации</w:t>
      </w:r>
      <w:r w:rsidRPr="00206120">
        <w:t>:</w:t>
      </w:r>
    </w:p>
    <w:p w:rsidR="00B04675" w:rsidRPr="00206120" w:rsidRDefault="00B04675" w:rsidP="00314A5D">
      <w:pPr>
        <w:widowControl w:val="0"/>
        <w:autoSpaceDE w:val="0"/>
        <w:autoSpaceDN w:val="0"/>
        <w:adjustRightInd w:val="0"/>
        <w:jc w:val="both"/>
      </w:pPr>
      <w:r w:rsidRPr="00206120">
        <w:tab/>
        <w:t>- обнаружение нарушения в работе организма;</w:t>
      </w:r>
    </w:p>
    <w:p w:rsidR="00B04675" w:rsidRPr="00206120" w:rsidRDefault="00B04675" w:rsidP="00314A5D">
      <w:pPr>
        <w:widowControl w:val="0"/>
        <w:autoSpaceDE w:val="0"/>
        <w:autoSpaceDN w:val="0"/>
        <w:adjustRightInd w:val="0"/>
        <w:jc w:val="both"/>
      </w:pPr>
      <w:r w:rsidRPr="00206120">
        <w:tab/>
        <w:t>- оценка параметров нарушения, его локализации и выраженности;</w:t>
      </w:r>
    </w:p>
    <w:p w:rsidR="00B04675" w:rsidRPr="00206120" w:rsidRDefault="00B046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B04675" w:rsidRPr="00206120" w:rsidRDefault="00B04675" w:rsidP="00314A5D">
      <w:pPr>
        <w:widowControl w:val="0"/>
        <w:autoSpaceDE w:val="0"/>
        <w:autoSpaceDN w:val="0"/>
        <w:adjustRightInd w:val="0"/>
        <w:jc w:val="both"/>
      </w:pPr>
      <w:r w:rsidRPr="00206120">
        <w:tab/>
        <w:t>- отслеживание реализации программы;</w:t>
      </w:r>
    </w:p>
    <w:p w:rsidR="00B04675" w:rsidRPr="00206120" w:rsidRDefault="00B04675" w:rsidP="00314A5D">
      <w:pPr>
        <w:widowControl w:val="0"/>
        <w:autoSpaceDE w:val="0"/>
        <w:autoSpaceDN w:val="0"/>
        <w:adjustRightInd w:val="0"/>
        <w:jc w:val="both"/>
        <w:rPr>
          <w:i/>
        </w:rPr>
      </w:pPr>
      <w:r w:rsidRPr="00206120">
        <w:tab/>
        <w:t>- закрепление достигнутых результатов.</w:t>
      </w:r>
    </w:p>
    <w:p w:rsidR="00B04675" w:rsidRPr="00206120" w:rsidRDefault="00B04675" w:rsidP="00314A5D">
      <w:pPr>
        <w:widowControl w:val="0"/>
        <w:autoSpaceDE w:val="0"/>
        <w:autoSpaceDN w:val="0"/>
        <w:adjustRightInd w:val="0"/>
        <w:ind w:firstLine="540"/>
        <w:jc w:val="both"/>
      </w:pPr>
      <w:proofErr w:type="spellStart"/>
      <w:r w:rsidRPr="00206120">
        <w:rPr>
          <w:i/>
        </w:rPr>
        <w:t>Коррекцияотклоняющегося</w:t>
      </w:r>
      <w:proofErr w:type="spellEnd"/>
      <w:r w:rsidRPr="00206120">
        <w:rPr>
          <w:i/>
        </w:rPr>
        <w:t xml:space="preserve">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B04675" w:rsidRPr="00206120" w:rsidRDefault="00B046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B04675" w:rsidRPr="00206120" w:rsidRDefault="00B0467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B04675" w:rsidRPr="00206120" w:rsidRDefault="00B04675"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B04675" w:rsidRPr="00206120" w:rsidRDefault="00B046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B04675" w:rsidRPr="00206120" w:rsidRDefault="00B046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B04675" w:rsidRPr="00206120" w:rsidRDefault="00B046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B04675" w:rsidRPr="00206120" w:rsidRDefault="00B046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B04675" w:rsidRPr="00206120" w:rsidRDefault="00B046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B04675" w:rsidRPr="00206120" w:rsidRDefault="00B046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B04675" w:rsidRPr="00206120" w:rsidRDefault="00B046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B04675" w:rsidRPr="00206120" w:rsidRDefault="00B046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B04675" w:rsidRPr="00206120" w:rsidRDefault="00B046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B04675" w:rsidRPr="00206120" w:rsidRDefault="00B046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B04675" w:rsidRPr="00206120" w:rsidRDefault="00B046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B04675" w:rsidRPr="00206120" w:rsidRDefault="00B0467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B04675" w:rsidRPr="00206120" w:rsidRDefault="00B046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B04675" w:rsidRPr="00206120" w:rsidRDefault="00B046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B04675" w:rsidRPr="00206120" w:rsidRDefault="00B046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B04675" w:rsidRPr="00206120" w:rsidRDefault="00B046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B04675" w:rsidRPr="00206120" w:rsidRDefault="00B0467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B04675" w:rsidRPr="00206120" w:rsidRDefault="00B04675" w:rsidP="00314A5D">
      <w:pPr>
        <w:widowControl w:val="0"/>
        <w:autoSpaceDE w:val="0"/>
        <w:autoSpaceDN w:val="0"/>
        <w:adjustRightInd w:val="0"/>
      </w:pPr>
    </w:p>
    <w:p w:rsidR="00B04675" w:rsidRPr="00032556" w:rsidRDefault="00B046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B04675" w:rsidRPr="00206120" w:rsidRDefault="00B04675" w:rsidP="00314A5D">
      <w:pPr>
        <w:rPr>
          <w:b/>
          <w:i/>
        </w:rPr>
      </w:pPr>
    </w:p>
    <w:p w:rsidR="00B04675" w:rsidRDefault="00B04675" w:rsidP="00314A5D">
      <w:pPr>
        <w:rPr>
          <w:b/>
          <w:i/>
        </w:rPr>
      </w:pPr>
      <w:r w:rsidRPr="00206120">
        <w:rPr>
          <w:b/>
          <w:i/>
        </w:rPr>
        <w:t>Вопросы к практическому занятию:</w:t>
      </w:r>
    </w:p>
    <w:p w:rsidR="00B04675" w:rsidRDefault="00B04675" w:rsidP="0030792F">
      <w:pPr>
        <w:shd w:val="clear" w:color="auto" w:fill="FFFFFF"/>
        <w:jc w:val="both"/>
      </w:pPr>
      <w:r>
        <w:t xml:space="preserve">1.Социальная инклюзия в образовании. </w:t>
      </w:r>
    </w:p>
    <w:p w:rsidR="00B04675" w:rsidRDefault="00B04675" w:rsidP="0030792F">
      <w:pPr>
        <w:shd w:val="clear" w:color="auto" w:fill="FFFFFF"/>
        <w:jc w:val="both"/>
      </w:pPr>
      <w:r>
        <w:t xml:space="preserve">2.Инклюзия в детских учреждениях. </w:t>
      </w:r>
    </w:p>
    <w:p w:rsidR="00B04675" w:rsidRDefault="00B04675" w:rsidP="0030792F">
      <w:pPr>
        <w:shd w:val="clear" w:color="auto" w:fill="FFFFFF"/>
        <w:jc w:val="both"/>
      </w:pPr>
      <w:r>
        <w:t xml:space="preserve">3.Инклюзия в общем образовании. </w:t>
      </w:r>
    </w:p>
    <w:p w:rsidR="00B04675" w:rsidRDefault="00B04675" w:rsidP="0030792F">
      <w:pPr>
        <w:shd w:val="clear" w:color="auto" w:fill="FFFFFF"/>
        <w:jc w:val="both"/>
      </w:pPr>
      <w:r>
        <w:t>4.Инклюзивные практики в профессиональном образовании.</w:t>
      </w:r>
    </w:p>
    <w:p w:rsidR="00B04675" w:rsidRDefault="00B04675" w:rsidP="0030792F">
      <w:pPr>
        <w:shd w:val="clear" w:color="auto" w:fill="FFFFFF"/>
        <w:jc w:val="both"/>
      </w:pPr>
      <w:r>
        <w:t>5.Инклюзия в сфере социального обслуживания и социальной защиты.</w:t>
      </w:r>
    </w:p>
    <w:p w:rsidR="00B04675" w:rsidRPr="00206120" w:rsidRDefault="00B04675" w:rsidP="00314A5D">
      <w:pPr>
        <w:widowControl w:val="0"/>
        <w:autoSpaceDE w:val="0"/>
        <w:autoSpaceDN w:val="0"/>
        <w:adjustRightInd w:val="0"/>
        <w:jc w:val="both"/>
      </w:pPr>
      <w:r>
        <w:rPr>
          <w:bCs/>
        </w:rPr>
        <w:t>6.</w:t>
      </w:r>
      <w:r w:rsidRPr="00206120">
        <w:t>Теоретические основы социализации.</w:t>
      </w:r>
    </w:p>
    <w:p w:rsidR="00B04675" w:rsidRPr="00206120" w:rsidRDefault="00B046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B04675" w:rsidRPr="00206120" w:rsidRDefault="00B046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B04675" w:rsidRPr="00206120" w:rsidRDefault="00B0467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B04675" w:rsidRPr="00206120" w:rsidRDefault="00B04675" w:rsidP="00314A5D">
      <w:pPr>
        <w:widowControl w:val="0"/>
        <w:autoSpaceDE w:val="0"/>
        <w:autoSpaceDN w:val="0"/>
        <w:adjustRightInd w:val="0"/>
        <w:jc w:val="both"/>
      </w:pPr>
      <w:r>
        <w:rPr>
          <w:bCs/>
        </w:rPr>
        <w:t>10.</w:t>
      </w:r>
      <w:r w:rsidRPr="00206120">
        <w:t>Интеграция лиц с ОВЗ в общество.</w:t>
      </w:r>
    </w:p>
    <w:p w:rsidR="00B04675" w:rsidRPr="00206120" w:rsidRDefault="00B04675" w:rsidP="00314A5D">
      <w:pPr>
        <w:widowControl w:val="0"/>
        <w:autoSpaceDE w:val="0"/>
        <w:autoSpaceDN w:val="0"/>
        <w:adjustRightInd w:val="0"/>
        <w:rPr>
          <w:b/>
          <w:i/>
        </w:rPr>
      </w:pPr>
      <w:r w:rsidRPr="00206120">
        <w:rPr>
          <w:b/>
          <w:i/>
        </w:rPr>
        <w:t>Задания к занятию</w:t>
      </w:r>
    </w:p>
    <w:p w:rsidR="00B04675" w:rsidRPr="00206120" w:rsidRDefault="00B04675" w:rsidP="00314A5D">
      <w:pPr>
        <w:widowControl w:val="0"/>
        <w:autoSpaceDE w:val="0"/>
        <w:autoSpaceDN w:val="0"/>
        <w:adjustRightInd w:val="0"/>
        <w:rPr>
          <w:i/>
        </w:rPr>
      </w:pPr>
      <w:r w:rsidRPr="00206120">
        <w:rPr>
          <w:i/>
        </w:rPr>
        <w:t>Проблемно-аналитическое задание</w:t>
      </w:r>
    </w:p>
    <w:p w:rsidR="00B04675" w:rsidRPr="00206120" w:rsidRDefault="00B046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B04675" w:rsidRPr="00206120" w:rsidRDefault="00B04675" w:rsidP="00314A5D">
      <w:pPr>
        <w:widowControl w:val="0"/>
        <w:autoSpaceDE w:val="0"/>
        <w:autoSpaceDN w:val="0"/>
        <w:adjustRightInd w:val="0"/>
        <w:jc w:val="both"/>
        <w:rPr>
          <w:i/>
        </w:rPr>
      </w:pPr>
      <w:r w:rsidRPr="00206120">
        <w:rPr>
          <w:i/>
        </w:rPr>
        <w:t>Эссе</w:t>
      </w:r>
    </w:p>
    <w:p w:rsidR="00B04675" w:rsidRPr="00206120" w:rsidRDefault="00B046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B04675" w:rsidRPr="00206120" w:rsidRDefault="00B04675" w:rsidP="00314A5D">
      <w:pPr>
        <w:widowControl w:val="0"/>
        <w:autoSpaceDE w:val="0"/>
        <w:autoSpaceDN w:val="0"/>
        <w:adjustRightInd w:val="0"/>
        <w:jc w:val="both"/>
        <w:rPr>
          <w:i/>
        </w:rPr>
      </w:pPr>
      <w:r w:rsidRPr="00206120">
        <w:rPr>
          <w:i/>
        </w:rPr>
        <w:t>Информационно-аналитический проект</w:t>
      </w:r>
    </w:p>
    <w:p w:rsidR="00B04675" w:rsidRPr="00206120" w:rsidRDefault="00B04675"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B04675" w:rsidRPr="00206120" w:rsidRDefault="00B04675" w:rsidP="00314A5D">
      <w:pPr>
        <w:widowControl w:val="0"/>
        <w:autoSpaceDE w:val="0"/>
        <w:autoSpaceDN w:val="0"/>
        <w:adjustRightInd w:val="0"/>
        <w:jc w:val="both"/>
        <w:rPr>
          <w:i/>
        </w:rPr>
      </w:pPr>
      <w:r w:rsidRPr="00206120">
        <w:rPr>
          <w:i/>
        </w:rPr>
        <w:t>Дискуссия</w:t>
      </w:r>
    </w:p>
    <w:p w:rsidR="00B04675" w:rsidRPr="00206120" w:rsidRDefault="00B046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B04675" w:rsidRPr="00206120" w:rsidRDefault="00B04675" w:rsidP="00314A5D">
      <w:pPr>
        <w:widowControl w:val="0"/>
        <w:autoSpaceDE w:val="0"/>
        <w:autoSpaceDN w:val="0"/>
        <w:adjustRightInd w:val="0"/>
        <w:jc w:val="both"/>
        <w:rPr>
          <w:i/>
        </w:rPr>
      </w:pPr>
      <w:r w:rsidRPr="00206120">
        <w:rPr>
          <w:i/>
        </w:rPr>
        <w:t>Ситуационная задача</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B04675" w:rsidRPr="00206120" w:rsidRDefault="00B046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B04675" w:rsidRPr="00206120" w:rsidRDefault="00B0467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B04675" w:rsidRPr="00206120" w:rsidRDefault="00B046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B04675" w:rsidRPr="00206120" w:rsidRDefault="00B0467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B04675" w:rsidRPr="00206120" w:rsidRDefault="00B046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B04675" w:rsidRPr="00206120" w:rsidRDefault="00B046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B04675" w:rsidRPr="00206120" w:rsidRDefault="00B046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B04675" w:rsidRPr="00206120" w:rsidRDefault="00B046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B04675" w:rsidRPr="00206120" w:rsidRDefault="00B046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B04675" w:rsidRPr="00206120" w:rsidRDefault="00B046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 xml:space="preserve">профессиональную </w:t>
      </w:r>
      <w:proofErr w:type="spellStart"/>
      <w:r w:rsidRPr="00206120">
        <w:rPr>
          <w:rFonts w:ascii="Times New Roman CYR" w:hAnsi="Times New Roman CYR" w:cs="Times New Roman CYR"/>
          <w:iCs/>
        </w:rPr>
        <w:t>реабилитацию</w:t>
      </w:r>
      <w:r w:rsidRPr="00206120">
        <w:rPr>
          <w:rFonts w:ascii="Times New Roman CYR" w:hAnsi="Times New Roman CYR" w:cs="Times New Roman CYR"/>
        </w:rPr>
        <w:t>лиц</w:t>
      </w:r>
      <w:proofErr w:type="spellEnd"/>
      <w:r w:rsidRPr="00206120">
        <w:rPr>
          <w:rFonts w:ascii="Times New Roman CYR" w:hAnsi="Times New Roman CYR" w:cs="Times New Roman CYR"/>
        </w:rPr>
        <w:t xml:space="preserve">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 xml:space="preserve">Индивидуальная программа </w:t>
      </w:r>
      <w:proofErr w:type="spellStart"/>
      <w:r w:rsidRPr="00206120">
        <w:rPr>
          <w:rFonts w:ascii="Times New Roman CYR" w:hAnsi="Times New Roman CYR" w:cs="Times New Roman CYR"/>
          <w:bCs/>
          <w:iCs/>
        </w:rPr>
        <w:t>реабилитации</w:t>
      </w:r>
      <w:r w:rsidRPr="00206120">
        <w:rPr>
          <w:rFonts w:ascii="Times New Roman CYR" w:hAnsi="Times New Roman CYR" w:cs="Times New Roman CYR"/>
        </w:rPr>
        <w:t>представляет</w:t>
      </w:r>
      <w:proofErr w:type="spellEnd"/>
      <w:r w:rsidRPr="00206120">
        <w:rPr>
          <w:rFonts w:ascii="Times New Roman CYR" w:hAnsi="Times New Roman CYR" w:cs="Times New Roman CYR"/>
        </w:rPr>
        <w:t xml:space="preserve">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B04675" w:rsidRPr="00206120" w:rsidRDefault="00B046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общению </w:t>
      </w:r>
      <w:proofErr w:type="spellStart"/>
      <w:r w:rsidRPr="00206120">
        <w:rPr>
          <w:rFonts w:ascii="Times New Roman CYR" w:hAnsi="Times New Roman CYR" w:cs="Times New Roman CYR"/>
        </w:rPr>
        <w:t>иконтроль</w:t>
      </w:r>
      <w:proofErr w:type="spellEnd"/>
      <w:r w:rsidRPr="00206120">
        <w:rPr>
          <w:rFonts w:ascii="Times New Roman CYR" w:hAnsi="Times New Roman CYR" w:cs="Times New Roman CYR"/>
        </w:rPr>
        <w:t xml:space="preserve"> над своими действиями.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B04675" w:rsidRPr="00206120" w:rsidRDefault="00B046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B04675" w:rsidRPr="00206120" w:rsidRDefault="00B04675" w:rsidP="00314A5D">
      <w:pPr>
        <w:widowControl w:val="0"/>
        <w:autoSpaceDE w:val="0"/>
        <w:autoSpaceDN w:val="0"/>
        <w:adjustRightInd w:val="0"/>
        <w:jc w:val="both"/>
        <w:rPr>
          <w:i/>
        </w:rPr>
      </w:pPr>
      <w:r w:rsidRPr="00206120">
        <w:rPr>
          <w:i/>
        </w:rPr>
        <w:t>Подготовка логико-структурных схем</w:t>
      </w:r>
    </w:p>
    <w:p w:rsidR="00B04675" w:rsidRPr="00206120" w:rsidRDefault="00B04675" w:rsidP="00314A5D">
      <w:pPr>
        <w:widowControl w:val="0"/>
        <w:autoSpaceDE w:val="0"/>
        <w:autoSpaceDN w:val="0"/>
        <w:adjustRightInd w:val="0"/>
        <w:jc w:val="both"/>
      </w:pPr>
      <w:r w:rsidRPr="00206120">
        <w:tab/>
        <w:t>Составить логико-структурную схему по данной теме</w:t>
      </w:r>
    </w:p>
    <w:p w:rsidR="00B04675" w:rsidRPr="00206120" w:rsidRDefault="00B046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B04675" w:rsidRPr="00206120" w:rsidRDefault="00B046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B04675" w:rsidRPr="00206120" w:rsidRDefault="00B046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B04675" w:rsidRPr="00206120" w:rsidRDefault="00B046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B04675" w:rsidRPr="00206120" w:rsidRDefault="00B04675"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B04675" w:rsidRPr="00206120" w:rsidRDefault="00B046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B04675" w:rsidRPr="00206120" w:rsidRDefault="00B046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B04675" w:rsidRPr="00206120" w:rsidRDefault="00B04675" w:rsidP="00314A5D">
      <w:pPr>
        <w:widowControl w:val="0"/>
        <w:autoSpaceDE w:val="0"/>
        <w:autoSpaceDN w:val="0"/>
        <w:adjustRightInd w:val="0"/>
        <w:jc w:val="both"/>
        <w:rPr>
          <w:b/>
        </w:rPr>
      </w:pPr>
      <w:r w:rsidRPr="00206120">
        <w:rPr>
          <w:b/>
        </w:rPr>
        <w:tab/>
      </w:r>
    </w:p>
    <w:p w:rsidR="00B04675" w:rsidRPr="00206120" w:rsidRDefault="00B04675" w:rsidP="00314A5D">
      <w:pPr>
        <w:widowControl w:val="0"/>
        <w:autoSpaceDE w:val="0"/>
        <w:autoSpaceDN w:val="0"/>
        <w:adjustRightInd w:val="0"/>
        <w:jc w:val="center"/>
      </w:pPr>
      <w:r w:rsidRPr="00206120">
        <w:rPr>
          <w:i/>
        </w:rPr>
        <w:t>Формы интеграции</w:t>
      </w:r>
    </w:p>
    <w:p w:rsidR="00B04675" w:rsidRPr="00206120" w:rsidRDefault="00DB2275" w:rsidP="00314A5D">
      <w:pPr>
        <w:widowControl w:val="0"/>
        <w:autoSpaceDE w:val="0"/>
        <w:autoSpaceDN w:val="0"/>
        <w:adjustRightInd w:val="0"/>
        <w:jc w:val="both"/>
        <w:rPr>
          <w:b/>
        </w:rPr>
      </w:pPr>
      <w:r>
        <w:rPr>
          <w:noProof/>
        </w:rPr>
        <w:pict>
          <v:line id="Line 4"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" strokeweight=".26mm">
            <v:stroke endarrow="block" joinstyle="miter" endcap="square"/>
          </v:line>
        </w:pict>
      </w:r>
      <w:r>
        <w:rPr>
          <w:noProof/>
        </w:rPr>
        <w:pict>
          <v:line id="Line 5"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" strokeweight=".26mm">
            <v:stroke endarrow="block" joinstyle="miter" endcap="square"/>
          </v:line>
        </w:pict>
      </w:r>
    </w:p>
    <w:p w:rsidR="00B04675" w:rsidRPr="00206120" w:rsidRDefault="00B04675" w:rsidP="00314A5D">
      <w:pPr>
        <w:widowControl w:val="0"/>
        <w:autoSpaceDE w:val="0"/>
        <w:autoSpaceDN w:val="0"/>
        <w:adjustRightInd w:val="0"/>
        <w:jc w:val="both"/>
        <w:rPr>
          <w:b/>
        </w:rPr>
      </w:pPr>
    </w:p>
    <w:p w:rsidR="00B04675" w:rsidRPr="00206120" w:rsidRDefault="00B04675" w:rsidP="00314A5D">
      <w:pPr>
        <w:widowControl w:val="0"/>
        <w:autoSpaceDE w:val="0"/>
        <w:autoSpaceDN w:val="0"/>
        <w:adjustRightInd w:val="0"/>
        <w:jc w:val="both"/>
        <w:rPr>
          <w:i/>
        </w:rPr>
      </w:pPr>
      <w:proofErr w:type="spellStart"/>
      <w:r w:rsidRPr="00206120">
        <w:t>интернальнаяэкстернальная</w:t>
      </w:r>
      <w:proofErr w:type="spellEnd"/>
    </w:p>
    <w:p w:rsidR="00B04675" w:rsidRPr="00206120" w:rsidRDefault="00B04675" w:rsidP="00314A5D">
      <w:pPr>
        <w:widowControl w:val="0"/>
        <w:autoSpaceDE w:val="0"/>
        <w:autoSpaceDN w:val="0"/>
        <w:adjustRightInd w:val="0"/>
        <w:jc w:val="both"/>
        <w:rPr>
          <w:i/>
        </w:rPr>
      </w:pPr>
    </w:p>
    <w:p w:rsidR="00B04675" w:rsidRPr="00206120" w:rsidRDefault="00B046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B04675" w:rsidRPr="00206120" w:rsidRDefault="00B046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B04675" w:rsidRPr="00206120" w:rsidRDefault="00B046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B04675" w:rsidRPr="00206120" w:rsidRDefault="00B046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B04675" w:rsidRPr="00206120" w:rsidRDefault="00B046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B04675" w:rsidRPr="00206120" w:rsidRDefault="00B04675" w:rsidP="00314A5D">
      <w:pPr>
        <w:widowControl w:val="0"/>
        <w:autoSpaceDE w:val="0"/>
        <w:autoSpaceDN w:val="0"/>
        <w:adjustRightInd w:val="0"/>
        <w:jc w:val="both"/>
      </w:pPr>
      <w:r w:rsidRPr="00206120">
        <w:t>- на выживание;</w:t>
      </w:r>
    </w:p>
    <w:p w:rsidR="00B04675" w:rsidRPr="00206120" w:rsidRDefault="00B04675" w:rsidP="00314A5D">
      <w:pPr>
        <w:widowControl w:val="0"/>
        <w:autoSpaceDE w:val="0"/>
        <w:autoSpaceDN w:val="0"/>
        <w:adjustRightInd w:val="0"/>
        <w:jc w:val="both"/>
      </w:pPr>
      <w:r w:rsidRPr="00206120">
        <w:t>- жизнь в родной семье;</w:t>
      </w:r>
    </w:p>
    <w:p w:rsidR="00B04675" w:rsidRPr="00206120" w:rsidRDefault="00B04675" w:rsidP="00314A5D">
      <w:pPr>
        <w:widowControl w:val="0"/>
        <w:autoSpaceDE w:val="0"/>
        <w:autoSpaceDN w:val="0"/>
        <w:adjustRightInd w:val="0"/>
        <w:jc w:val="both"/>
      </w:pPr>
      <w:r w:rsidRPr="00206120">
        <w:t>- развитие;</w:t>
      </w:r>
    </w:p>
    <w:p w:rsidR="00B04675" w:rsidRPr="00206120" w:rsidRDefault="00B04675" w:rsidP="00314A5D">
      <w:pPr>
        <w:widowControl w:val="0"/>
        <w:autoSpaceDE w:val="0"/>
        <w:autoSpaceDN w:val="0"/>
        <w:adjustRightInd w:val="0"/>
        <w:jc w:val="both"/>
      </w:pPr>
      <w:r w:rsidRPr="00206120">
        <w:t>- обучение;</w:t>
      </w:r>
    </w:p>
    <w:p w:rsidR="00B04675" w:rsidRPr="00206120" w:rsidRDefault="00B04675" w:rsidP="00314A5D">
      <w:pPr>
        <w:widowControl w:val="0"/>
        <w:autoSpaceDE w:val="0"/>
        <w:autoSpaceDN w:val="0"/>
        <w:adjustRightInd w:val="0"/>
        <w:jc w:val="both"/>
      </w:pPr>
      <w:r w:rsidRPr="00206120">
        <w:t>- труд;</w:t>
      </w:r>
    </w:p>
    <w:p w:rsidR="00B04675" w:rsidRPr="00206120" w:rsidRDefault="00B046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B04675" w:rsidRDefault="00B04675" w:rsidP="005A3007">
      <w:pPr>
        <w:jc w:val="both"/>
        <w:rPr>
          <w:i/>
        </w:rPr>
      </w:pPr>
    </w:p>
    <w:p w:rsidR="00B04675" w:rsidRDefault="00B04675" w:rsidP="005A3007">
      <w:pPr>
        <w:jc w:val="both"/>
        <w:rPr>
          <w:i/>
        </w:rPr>
      </w:pPr>
    </w:p>
    <w:p w:rsidR="00B04675" w:rsidRDefault="00B04675" w:rsidP="005A3007">
      <w:pPr>
        <w:jc w:val="both"/>
        <w:rPr>
          <w:i/>
        </w:rPr>
      </w:pPr>
    </w:p>
    <w:p w:rsidR="00B04675" w:rsidRPr="00DC11F5" w:rsidRDefault="00B04675" w:rsidP="008123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4675" w:rsidRPr="000F0F00" w:rsidRDefault="00B04675" w:rsidP="008123D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4675" w:rsidRPr="00DC11F5" w:rsidRDefault="00B04675" w:rsidP="000443AB">
      <w:pPr>
        <w:widowControl w:val="0"/>
        <w:autoSpaceDE w:val="0"/>
        <w:autoSpaceDN w:val="0"/>
        <w:adjustRightInd w:val="0"/>
        <w:ind w:firstLine="708"/>
        <w:jc w:val="both"/>
        <w:rPr>
          <w:b/>
          <w:bCs/>
          <w:i/>
          <w:iCs/>
          <w:highlight w:val="white"/>
        </w:rPr>
      </w:pPr>
    </w:p>
    <w:p w:rsidR="00B04675" w:rsidRDefault="00B04675" w:rsidP="000443AB">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04675" w:rsidRPr="00DC11F5" w:rsidRDefault="00B04675" w:rsidP="000443AB">
      <w:pPr>
        <w:autoSpaceDE w:val="0"/>
        <w:autoSpaceDN w:val="0"/>
        <w:adjustRightInd w:val="0"/>
        <w:ind w:left="708"/>
        <w:jc w:val="both"/>
        <w:rPr>
          <w:b/>
          <w:bCs/>
          <w:i/>
          <w:iCs/>
        </w:rPr>
      </w:pPr>
    </w:p>
    <w:p w:rsidR="00B04675" w:rsidRDefault="00B04675" w:rsidP="000443AB">
      <w:pPr>
        <w:autoSpaceDE w:val="0"/>
        <w:autoSpaceDN w:val="0"/>
        <w:adjustRightInd w:val="0"/>
        <w:ind w:left="720"/>
        <w:jc w:val="both"/>
        <w:rPr>
          <w:b/>
          <w:iCs/>
        </w:rPr>
      </w:pPr>
      <w:r w:rsidRPr="00DC11F5">
        <w:rPr>
          <w:b/>
          <w:iCs/>
        </w:rPr>
        <w:t>7.1. Основная учебная литература:</w:t>
      </w:r>
    </w:p>
    <w:p w:rsidR="00B04675" w:rsidRPr="00F77CC8" w:rsidRDefault="00B04675" w:rsidP="000443AB">
      <w:pPr>
        <w:jc w:val="both"/>
      </w:pPr>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B04675" w:rsidRDefault="00B04675" w:rsidP="000443AB">
      <w:pPr>
        <w:jc w:val="both"/>
      </w:pPr>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B04675" w:rsidRDefault="00B04675" w:rsidP="000443AB">
      <w:pPr>
        <w:jc w:val="both"/>
      </w:pPr>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B04675" w:rsidRDefault="00B04675" w:rsidP="000443AB">
      <w:pPr>
        <w:jc w:val="both"/>
      </w:pPr>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B04675" w:rsidRPr="00DC11F5" w:rsidRDefault="00B04675" w:rsidP="000443AB">
      <w:pPr>
        <w:autoSpaceDE w:val="0"/>
        <w:autoSpaceDN w:val="0"/>
        <w:adjustRightInd w:val="0"/>
        <w:ind w:firstLine="426"/>
        <w:jc w:val="both"/>
        <w:rPr>
          <w:b/>
          <w:iCs/>
        </w:rPr>
      </w:pPr>
    </w:p>
    <w:p w:rsidR="00B04675" w:rsidRPr="00BE57FE" w:rsidRDefault="00B04675" w:rsidP="000443AB">
      <w:pPr>
        <w:pStyle w:val="a3"/>
        <w:numPr>
          <w:ilvl w:val="1"/>
          <w:numId w:val="14"/>
        </w:numPr>
        <w:jc w:val="both"/>
        <w:rPr>
          <w:b/>
          <w:iCs/>
        </w:rPr>
      </w:pPr>
      <w:r w:rsidRPr="00BE57FE">
        <w:rPr>
          <w:b/>
          <w:iCs/>
        </w:rPr>
        <w:t>Дополнительная учебная литература:</w:t>
      </w:r>
    </w:p>
    <w:p w:rsidR="00B04675" w:rsidRDefault="00B04675" w:rsidP="000443AB">
      <w:pPr>
        <w:jc w:val="both"/>
      </w:pPr>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B04675" w:rsidRDefault="00B04675" w:rsidP="000443AB">
      <w:pPr>
        <w:jc w:val="both"/>
      </w:pPr>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B04675" w:rsidRDefault="00B04675" w:rsidP="000443AB">
      <w:pPr>
        <w:jc w:val="both"/>
      </w:pPr>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B04675" w:rsidRDefault="00B04675" w:rsidP="000443AB">
      <w:pPr>
        <w:jc w:val="both"/>
      </w:pPr>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B04675" w:rsidRDefault="00B04675" w:rsidP="000443AB">
      <w:pPr>
        <w:jc w:val="both"/>
      </w:pPr>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B04675" w:rsidRDefault="00B04675" w:rsidP="000443AB">
      <w:pPr>
        <w:jc w:val="both"/>
      </w:pPr>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B04675" w:rsidRDefault="00B04675" w:rsidP="000443AB">
      <w:pPr>
        <w:jc w:val="both"/>
      </w:pPr>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B04675" w:rsidRDefault="00B04675" w:rsidP="000443AB">
      <w:pPr>
        <w:jc w:val="both"/>
      </w:pPr>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B04675" w:rsidRDefault="00B04675" w:rsidP="000443AB">
      <w:pPr>
        <w:jc w:val="both"/>
      </w:pPr>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B04675" w:rsidRDefault="00B04675" w:rsidP="000443AB">
      <w:pPr>
        <w:jc w:val="both"/>
      </w:pPr>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B04675" w:rsidRDefault="00B04675" w:rsidP="000443AB">
      <w:pPr>
        <w:jc w:val="both"/>
      </w:pPr>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B04675" w:rsidRDefault="00B04675" w:rsidP="000443AB">
      <w:pPr>
        <w:jc w:val="both"/>
      </w:pPr>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B04675" w:rsidRDefault="00B04675" w:rsidP="000443AB">
      <w:pPr>
        <w:jc w:val="both"/>
      </w:pPr>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B04675" w:rsidRDefault="00B04675" w:rsidP="000443AB">
      <w:pPr>
        <w:jc w:val="both"/>
      </w:pPr>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B04675" w:rsidRPr="00DC11F5" w:rsidRDefault="00B04675" w:rsidP="000443AB">
      <w:pPr>
        <w:autoSpaceDE w:val="0"/>
        <w:autoSpaceDN w:val="0"/>
        <w:adjustRightInd w:val="0"/>
        <w:ind w:left="1069"/>
        <w:jc w:val="both"/>
        <w:rPr>
          <w:b/>
          <w:iCs/>
        </w:rPr>
      </w:pPr>
    </w:p>
    <w:p w:rsidR="00B04675" w:rsidRDefault="00B04675" w:rsidP="000443AB">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B04675" w:rsidRDefault="00B04675" w:rsidP="000443AB">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B04675" w:rsidRPr="00C639B0" w:rsidRDefault="00B04675" w:rsidP="000443AB">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B04675" w:rsidRPr="007420C1" w:rsidRDefault="00B04675" w:rsidP="000443AB">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B04675" w:rsidRPr="00DC11F5" w:rsidRDefault="00B04675" w:rsidP="000443AB">
      <w:pPr>
        <w:autoSpaceDE w:val="0"/>
        <w:autoSpaceDN w:val="0"/>
        <w:adjustRightInd w:val="0"/>
        <w:jc w:val="both"/>
        <w:rPr>
          <w:b/>
          <w:bCs/>
        </w:rPr>
      </w:pPr>
    </w:p>
    <w:p w:rsidR="00B04675" w:rsidRPr="00DC11F5" w:rsidRDefault="00B04675" w:rsidP="000443AB">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B04675" w:rsidRPr="00D06F61" w:rsidRDefault="00B04675" w:rsidP="000443AB">
      <w:pPr>
        <w:suppressAutoHyphens/>
        <w:autoSpaceDE w:val="0"/>
        <w:autoSpaceDN w:val="0"/>
        <w:adjustRightInd w:val="0"/>
        <w:jc w:val="both"/>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04675" w:rsidRPr="00D06F61" w:rsidRDefault="00B04675" w:rsidP="000443AB">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B04675" w:rsidRPr="00EC37C3" w:rsidRDefault="00B04675" w:rsidP="000443AB">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B04675" w:rsidRPr="00EC37C3" w:rsidRDefault="00B04675" w:rsidP="000443AB">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04675" w:rsidRPr="00EC37C3" w:rsidRDefault="00B04675" w:rsidP="000443AB">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B04675" w:rsidRDefault="00B04675" w:rsidP="000443A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B04675" w:rsidRPr="00D06F61" w:rsidRDefault="00B04675" w:rsidP="000443AB">
      <w:pPr>
        <w:autoSpaceDE w:val="0"/>
        <w:autoSpaceDN w:val="0"/>
        <w:adjustRightInd w:val="0"/>
        <w:ind w:left="720"/>
        <w:jc w:val="both"/>
        <w:rPr>
          <w:b/>
          <w:bCs/>
          <w:i/>
          <w:iCs/>
        </w:rPr>
      </w:pPr>
    </w:p>
    <w:p w:rsidR="00B04675" w:rsidRPr="00DC11F5" w:rsidRDefault="00B04675" w:rsidP="000443A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04675" w:rsidRPr="00DC11F5" w:rsidRDefault="00B04675" w:rsidP="000443A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4675" w:rsidRPr="00DC11F5" w:rsidRDefault="00B04675" w:rsidP="000443A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04675" w:rsidRPr="00DC11F5" w:rsidRDefault="00B04675" w:rsidP="000443A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4675" w:rsidRPr="00DC11F5" w:rsidRDefault="00B04675" w:rsidP="000443A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4675" w:rsidRPr="00DC11F5" w:rsidRDefault="00B04675" w:rsidP="000443A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04675" w:rsidRPr="00DC11F5" w:rsidRDefault="00B04675" w:rsidP="000443A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4675" w:rsidRPr="00DC11F5" w:rsidRDefault="00B04675" w:rsidP="000443A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4675" w:rsidRPr="00DC11F5" w:rsidRDefault="00B04675" w:rsidP="000443A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4675" w:rsidRPr="00DC11F5" w:rsidRDefault="00B04675" w:rsidP="000443A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4675" w:rsidRPr="00DC11F5" w:rsidRDefault="00B04675" w:rsidP="000443AB">
      <w:pPr>
        <w:autoSpaceDE w:val="0"/>
        <w:autoSpaceDN w:val="0"/>
        <w:adjustRightInd w:val="0"/>
        <w:jc w:val="both"/>
      </w:pPr>
    </w:p>
    <w:p w:rsidR="00B04675" w:rsidRPr="00DC11F5" w:rsidRDefault="00B04675" w:rsidP="000443A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4675" w:rsidRDefault="00B04675" w:rsidP="000443AB">
      <w:pPr>
        <w:autoSpaceDE w:val="0"/>
        <w:autoSpaceDN w:val="0"/>
        <w:adjustRightInd w:val="0"/>
        <w:jc w:val="both"/>
      </w:pPr>
    </w:p>
    <w:p w:rsidR="00B04675" w:rsidRPr="00362210" w:rsidRDefault="00B04675" w:rsidP="000443AB">
      <w:pPr>
        <w:autoSpaceDE w:val="0"/>
        <w:autoSpaceDN w:val="0"/>
        <w:adjustRightInd w:val="0"/>
        <w:jc w:val="both"/>
        <w:rPr>
          <w:b/>
          <w:bCs/>
          <w:i/>
          <w:iCs/>
          <w:lang w:val="en-US"/>
        </w:rPr>
      </w:pPr>
      <w:r w:rsidRPr="00362210">
        <w:rPr>
          <w:lang w:val="en-US"/>
        </w:rPr>
        <w:t>1.</w:t>
      </w:r>
      <w:proofErr w:type="spellStart"/>
      <w:r w:rsidRPr="00DC11F5">
        <w:t>Операционнаясистема</w:t>
      </w:r>
      <w:proofErr w:type="spellEnd"/>
      <w:r w:rsidRPr="00362210">
        <w:rPr>
          <w:lang w:val="en-US"/>
        </w:rPr>
        <w:t xml:space="preserve"> </w:t>
      </w:r>
      <w:r w:rsidRPr="00DC11F5">
        <w:rPr>
          <w:lang w:val="en-US"/>
        </w:rPr>
        <w:t>Microsoft</w:t>
      </w:r>
      <w:r w:rsidRPr="00362210">
        <w:rPr>
          <w:lang w:val="en-US"/>
        </w:rPr>
        <w:t xml:space="preserve"> </w:t>
      </w:r>
      <w:r w:rsidRPr="00DC11F5">
        <w:rPr>
          <w:lang w:val="en-US"/>
        </w:rPr>
        <w:t>Windows</w:t>
      </w:r>
    </w:p>
    <w:p w:rsidR="00B04675" w:rsidRPr="00362210" w:rsidRDefault="00B04675" w:rsidP="000443AB">
      <w:pPr>
        <w:autoSpaceDE w:val="0"/>
        <w:autoSpaceDN w:val="0"/>
        <w:adjustRightInd w:val="0"/>
        <w:jc w:val="both"/>
        <w:rPr>
          <w:lang w:val="en-US"/>
        </w:rPr>
      </w:pPr>
      <w:r w:rsidRPr="00362210">
        <w:rPr>
          <w:lang w:val="en-US"/>
        </w:rPr>
        <w:t>2.</w:t>
      </w:r>
      <w:r w:rsidRPr="00DC11F5">
        <w:rPr>
          <w:lang w:val="en-US"/>
        </w:rPr>
        <w:t>Microsoft</w:t>
      </w:r>
      <w:r w:rsidRPr="00362210">
        <w:rPr>
          <w:lang w:val="en-US"/>
        </w:rPr>
        <w:t xml:space="preserve"> </w:t>
      </w:r>
      <w:r w:rsidRPr="00DC11F5">
        <w:rPr>
          <w:lang w:val="en-US"/>
        </w:rPr>
        <w:t>Office</w:t>
      </w:r>
      <w:r w:rsidRPr="00362210">
        <w:rPr>
          <w:lang w:val="en-US"/>
        </w:rPr>
        <w:t xml:space="preserve"> 2010-2016</w:t>
      </w:r>
    </w:p>
    <w:p w:rsidR="00B04675" w:rsidRPr="00362210" w:rsidRDefault="00B04675" w:rsidP="000443AB">
      <w:pPr>
        <w:autoSpaceDE w:val="0"/>
        <w:autoSpaceDN w:val="0"/>
        <w:adjustRightInd w:val="0"/>
        <w:jc w:val="both"/>
        <w:rPr>
          <w:lang w:val="en-US"/>
        </w:rPr>
      </w:pPr>
      <w:r w:rsidRPr="00362210">
        <w:rPr>
          <w:lang w:val="en-US"/>
        </w:rPr>
        <w:t>3.</w:t>
      </w:r>
      <w:r w:rsidRPr="00DC11F5">
        <w:t>Антивирус</w:t>
      </w:r>
      <w:r w:rsidRPr="00362210">
        <w:rPr>
          <w:lang w:val="en-US"/>
        </w:rPr>
        <w:t xml:space="preserve"> </w:t>
      </w:r>
      <w:r w:rsidRPr="00DC11F5">
        <w:rPr>
          <w:lang w:val="en-US"/>
        </w:rPr>
        <w:t>Kaspersky</w:t>
      </w:r>
      <w:r w:rsidRPr="00362210">
        <w:rPr>
          <w:lang w:val="en-US"/>
        </w:rPr>
        <w:t xml:space="preserve"> </w:t>
      </w:r>
      <w:r w:rsidRPr="00DC11F5">
        <w:rPr>
          <w:lang w:val="en-US"/>
        </w:rPr>
        <w:t>Endpoint</w:t>
      </w:r>
      <w:r w:rsidRPr="00362210">
        <w:rPr>
          <w:lang w:val="en-US"/>
        </w:rPr>
        <w:t xml:space="preserve"> </w:t>
      </w:r>
      <w:r w:rsidRPr="00DC11F5">
        <w:rPr>
          <w:lang w:val="en-US"/>
        </w:rPr>
        <w:t>Security</w:t>
      </w:r>
    </w:p>
    <w:p w:rsidR="00B04675" w:rsidRPr="00DB2275" w:rsidRDefault="00B04675" w:rsidP="000443AB">
      <w:pPr>
        <w:autoSpaceDE w:val="0"/>
        <w:autoSpaceDN w:val="0"/>
        <w:adjustRightInd w:val="0"/>
        <w:jc w:val="both"/>
      </w:pPr>
      <w:r w:rsidRPr="00DB227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04675" w:rsidRPr="00DB2275" w:rsidRDefault="00B04675" w:rsidP="000443AB">
      <w:pPr>
        <w:autoSpaceDE w:val="0"/>
        <w:autoSpaceDN w:val="0"/>
        <w:adjustRightInd w:val="0"/>
        <w:jc w:val="both"/>
      </w:pPr>
      <w:r w:rsidRPr="00DB2275">
        <w:t>5.</w:t>
      </w:r>
      <w:r w:rsidRPr="00DC11F5">
        <w:t>Архиватор</w:t>
      </w:r>
      <w:r w:rsidRPr="00DB2275">
        <w:t xml:space="preserve"> 7-</w:t>
      </w:r>
      <w:r w:rsidRPr="00DC11F5">
        <w:rPr>
          <w:lang w:val="en-US"/>
        </w:rPr>
        <w:t>zip</w:t>
      </w:r>
    </w:p>
    <w:p w:rsidR="00B04675" w:rsidRPr="00DC11F5" w:rsidRDefault="00B04675" w:rsidP="000443A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04675" w:rsidRDefault="00B04675" w:rsidP="000443AB">
      <w:pPr>
        <w:autoSpaceDE w:val="0"/>
        <w:autoSpaceDN w:val="0"/>
        <w:adjustRightInd w:val="0"/>
        <w:jc w:val="both"/>
      </w:pPr>
      <w:r w:rsidRPr="00DC11F5">
        <w:t>7.Справочно-правовая система Гарант</w:t>
      </w:r>
    </w:p>
    <w:p w:rsidR="00B04675" w:rsidRPr="00DC11F5" w:rsidRDefault="00B04675" w:rsidP="000443AB">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B04675" w:rsidRDefault="00B04675" w:rsidP="000443AB">
      <w:pPr>
        <w:autoSpaceDE w:val="0"/>
        <w:autoSpaceDN w:val="0"/>
        <w:adjustRightInd w:val="0"/>
        <w:ind w:left="360"/>
        <w:jc w:val="both"/>
        <w:rPr>
          <w:b/>
          <w:bCs/>
          <w:i/>
          <w:iCs/>
        </w:rPr>
      </w:pPr>
    </w:p>
    <w:p w:rsidR="00B04675" w:rsidRDefault="00B04675" w:rsidP="000443A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04675" w:rsidRPr="00DC11F5" w:rsidRDefault="00B04675" w:rsidP="000443AB">
      <w:pPr>
        <w:autoSpaceDE w:val="0"/>
        <w:autoSpaceDN w:val="0"/>
        <w:adjustRightInd w:val="0"/>
        <w:ind w:left="360"/>
        <w:jc w:val="both"/>
        <w:rPr>
          <w:b/>
          <w:bCs/>
          <w:i/>
          <w:iCs/>
        </w:rPr>
      </w:pPr>
    </w:p>
    <w:p w:rsidR="00B04675" w:rsidRPr="00DC11F5" w:rsidRDefault="00B04675" w:rsidP="000443AB">
      <w:pPr>
        <w:ind w:left="720"/>
        <w:contextualSpacing/>
        <w:jc w:val="both"/>
      </w:pPr>
      <w:r w:rsidRPr="00DC11F5">
        <w:t>1.Проектор, ноутбук</w:t>
      </w:r>
    </w:p>
    <w:p w:rsidR="00B04675" w:rsidRPr="00DC11F5" w:rsidRDefault="00B04675" w:rsidP="000443AB">
      <w:pPr>
        <w:ind w:left="720"/>
        <w:contextualSpacing/>
        <w:jc w:val="both"/>
      </w:pPr>
      <w:r w:rsidRPr="00DC11F5">
        <w:t xml:space="preserve">2.Проекционный экран </w:t>
      </w:r>
    </w:p>
    <w:p w:rsidR="00B04675" w:rsidRPr="00DC11F5" w:rsidRDefault="00B04675" w:rsidP="000443AB">
      <w:pPr>
        <w:ind w:left="720"/>
        <w:contextualSpacing/>
        <w:jc w:val="both"/>
      </w:pPr>
      <w:r w:rsidRPr="00DC11F5">
        <w:t>3.Колонки</w:t>
      </w:r>
    </w:p>
    <w:p w:rsidR="00B04675" w:rsidRPr="00DC11F5" w:rsidRDefault="00B04675" w:rsidP="000443AB">
      <w:pPr>
        <w:autoSpaceDE w:val="0"/>
        <w:autoSpaceDN w:val="0"/>
        <w:adjustRightInd w:val="0"/>
        <w:jc w:val="both"/>
      </w:pPr>
    </w:p>
    <w:p w:rsidR="00B04675" w:rsidRPr="00DC11F5" w:rsidRDefault="00B04675" w:rsidP="000443A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04675" w:rsidRDefault="00B04675" w:rsidP="000443AB">
      <w:pPr>
        <w:tabs>
          <w:tab w:val="center" w:pos="4536"/>
          <w:tab w:val="right" w:pos="9072"/>
        </w:tabs>
        <w:jc w:val="both"/>
        <w:rPr>
          <w:color w:val="000000"/>
        </w:rPr>
      </w:pPr>
      <w:r w:rsidRPr="00DC11F5">
        <w:rPr>
          <w:color w:val="000000"/>
        </w:rPr>
        <w:tab/>
      </w:r>
    </w:p>
    <w:p w:rsidR="00B04675" w:rsidRPr="00DC11F5" w:rsidRDefault="00B04675" w:rsidP="000443AB">
      <w:pPr>
        <w:tabs>
          <w:tab w:val="center" w:pos="4536"/>
          <w:tab w:val="right" w:pos="9072"/>
        </w:tabs>
        <w:ind w:firstLine="709"/>
        <w:jc w:val="both"/>
        <w:rPr>
          <w:color w:val="000000"/>
        </w:rPr>
      </w:pP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4675" w:rsidRPr="00DC11F5" w:rsidRDefault="00B04675" w:rsidP="000443AB">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4675" w:rsidRPr="00DC11F5" w:rsidRDefault="00B04675" w:rsidP="000443AB">
      <w:pPr>
        <w:tabs>
          <w:tab w:val="center" w:pos="4536"/>
          <w:tab w:val="right" w:pos="9072"/>
        </w:tabs>
        <w:ind w:firstLine="709"/>
        <w:jc w:val="both"/>
      </w:pPr>
    </w:p>
    <w:p w:rsidR="00B04675" w:rsidRDefault="00B04675" w:rsidP="000443A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04675" w:rsidRPr="00DC11F5" w:rsidRDefault="00B04675" w:rsidP="000443AB">
      <w:pPr>
        <w:tabs>
          <w:tab w:val="center" w:pos="4536"/>
          <w:tab w:val="right" w:pos="9072"/>
        </w:tabs>
        <w:autoSpaceDE w:val="0"/>
        <w:autoSpaceDN w:val="0"/>
        <w:adjustRightInd w:val="0"/>
        <w:jc w:val="both"/>
        <w:rPr>
          <w:b/>
          <w:bCs/>
        </w:rPr>
      </w:pPr>
    </w:p>
    <w:p w:rsidR="00B04675" w:rsidRPr="00DC11F5" w:rsidRDefault="00B04675" w:rsidP="000443AB">
      <w:pPr>
        <w:tabs>
          <w:tab w:val="center" w:pos="4536"/>
          <w:tab w:val="right" w:pos="9072"/>
        </w:tabs>
        <w:autoSpaceDE w:val="0"/>
        <w:autoSpaceDN w:val="0"/>
        <w:adjustRightInd w:val="0"/>
        <w:jc w:val="both"/>
      </w:pPr>
      <w:r w:rsidRPr="00DC11F5">
        <w:t>- чтение проблемно-информационных лекций с использованием доски и видеоматериалов;</w:t>
      </w:r>
    </w:p>
    <w:p w:rsidR="00B04675" w:rsidRPr="00DC11F5" w:rsidRDefault="00B04675" w:rsidP="000443AB">
      <w:pPr>
        <w:tabs>
          <w:tab w:val="center" w:pos="4536"/>
          <w:tab w:val="right" w:pos="9072"/>
        </w:tabs>
        <w:autoSpaceDE w:val="0"/>
        <w:autoSpaceDN w:val="0"/>
        <w:adjustRightInd w:val="0"/>
        <w:jc w:val="both"/>
      </w:pPr>
      <w:r w:rsidRPr="00DC11F5">
        <w:t>- практические занятия;</w:t>
      </w:r>
    </w:p>
    <w:p w:rsidR="00B04675" w:rsidRPr="00DC11F5" w:rsidRDefault="00B04675" w:rsidP="000443AB">
      <w:pPr>
        <w:tabs>
          <w:tab w:val="center" w:pos="4536"/>
          <w:tab w:val="right" w:pos="9072"/>
        </w:tabs>
        <w:autoSpaceDE w:val="0"/>
        <w:autoSpaceDN w:val="0"/>
        <w:adjustRightInd w:val="0"/>
        <w:jc w:val="both"/>
      </w:pPr>
      <w:r w:rsidRPr="00DC11F5">
        <w:t>- контрольные опросы;</w:t>
      </w:r>
    </w:p>
    <w:p w:rsidR="00B04675" w:rsidRPr="00DC11F5" w:rsidRDefault="00B04675" w:rsidP="000443AB">
      <w:pPr>
        <w:tabs>
          <w:tab w:val="center" w:pos="4536"/>
          <w:tab w:val="right" w:pos="9072"/>
        </w:tabs>
        <w:autoSpaceDE w:val="0"/>
        <w:autoSpaceDN w:val="0"/>
        <w:adjustRightInd w:val="0"/>
        <w:jc w:val="both"/>
      </w:pPr>
      <w:r w:rsidRPr="00DC11F5">
        <w:t>- консультации;</w:t>
      </w:r>
    </w:p>
    <w:p w:rsidR="00B04675" w:rsidRPr="00DC11F5" w:rsidRDefault="00B04675" w:rsidP="000443AB">
      <w:pPr>
        <w:tabs>
          <w:tab w:val="center" w:pos="4536"/>
          <w:tab w:val="right" w:pos="9072"/>
        </w:tabs>
        <w:autoSpaceDE w:val="0"/>
        <w:autoSpaceDN w:val="0"/>
        <w:adjustRightInd w:val="0"/>
        <w:jc w:val="both"/>
      </w:pPr>
      <w:r w:rsidRPr="00DC11F5">
        <w:t>- самостоятельная работа с учебной литературой;</w:t>
      </w:r>
    </w:p>
    <w:p w:rsidR="00B04675" w:rsidRPr="003F4282" w:rsidRDefault="00B04675" w:rsidP="000443AB">
      <w:pPr>
        <w:tabs>
          <w:tab w:val="center" w:pos="4536"/>
          <w:tab w:val="right" w:pos="9072"/>
        </w:tabs>
        <w:autoSpaceDE w:val="0"/>
        <w:autoSpaceDN w:val="0"/>
        <w:adjustRightInd w:val="0"/>
        <w:jc w:val="both"/>
      </w:pPr>
      <w:r w:rsidRPr="00DC11F5">
        <w:t>- подготовка и обсуждение</w:t>
      </w:r>
      <w:r>
        <w:t xml:space="preserve"> презентаций.</w:t>
      </w:r>
    </w:p>
    <w:p w:rsidR="00B04675" w:rsidRDefault="00B04675" w:rsidP="000443AB">
      <w:pPr>
        <w:tabs>
          <w:tab w:val="center" w:pos="4536"/>
          <w:tab w:val="right" w:pos="9072"/>
        </w:tabs>
        <w:autoSpaceDE w:val="0"/>
        <w:autoSpaceDN w:val="0"/>
        <w:adjustRightInd w:val="0"/>
        <w:jc w:val="both"/>
        <w:rPr>
          <w:b/>
          <w:bCs/>
        </w:rPr>
      </w:pPr>
      <w:r w:rsidRPr="00DC11F5">
        <w:rPr>
          <w:b/>
          <w:bCs/>
        </w:rPr>
        <w:t>12.2. Активные и интерактивные методы и формы обучения</w:t>
      </w:r>
    </w:p>
    <w:p w:rsidR="00B04675" w:rsidRPr="00DC11F5" w:rsidRDefault="00B04675" w:rsidP="000443AB">
      <w:pPr>
        <w:tabs>
          <w:tab w:val="center" w:pos="4536"/>
          <w:tab w:val="right" w:pos="9072"/>
        </w:tabs>
        <w:autoSpaceDE w:val="0"/>
        <w:autoSpaceDN w:val="0"/>
        <w:adjustRightInd w:val="0"/>
        <w:jc w:val="both"/>
        <w:rPr>
          <w:b/>
          <w:bCs/>
        </w:rPr>
      </w:pPr>
    </w:p>
    <w:p w:rsidR="00B04675" w:rsidRDefault="00B04675" w:rsidP="000443A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04675" w:rsidRPr="00E84946" w:rsidRDefault="00B04675" w:rsidP="000443AB">
      <w:pPr>
        <w:tabs>
          <w:tab w:val="center" w:pos="851"/>
          <w:tab w:val="right" w:pos="9072"/>
        </w:tabs>
        <w:autoSpaceDE w:val="0"/>
        <w:autoSpaceDN w:val="0"/>
        <w:adjustRightInd w:val="0"/>
        <w:jc w:val="both"/>
        <w:rPr>
          <w:i/>
        </w:rPr>
      </w:pPr>
      <w:r>
        <w:rPr>
          <w:i/>
        </w:rPr>
        <w:t>- практические упражнения</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решение ситуационных задач;</w:t>
      </w:r>
    </w:p>
    <w:p w:rsidR="00B04675" w:rsidRPr="00DC11F5" w:rsidRDefault="00B04675" w:rsidP="000443AB">
      <w:pPr>
        <w:tabs>
          <w:tab w:val="center" w:pos="4536"/>
          <w:tab w:val="right" w:pos="9072"/>
        </w:tabs>
        <w:autoSpaceDE w:val="0"/>
        <w:autoSpaceDN w:val="0"/>
        <w:adjustRightInd w:val="0"/>
        <w:jc w:val="both"/>
      </w:pPr>
      <w:r w:rsidRPr="00DC11F5">
        <w:rPr>
          <w:i/>
          <w:iCs/>
        </w:rPr>
        <w:t xml:space="preserve">- </w:t>
      </w:r>
      <w:r>
        <w:rPr>
          <w:i/>
          <w:iCs/>
        </w:rPr>
        <w:t>деловая</w:t>
      </w:r>
      <w:r w:rsidRPr="00DC11F5">
        <w:rPr>
          <w:i/>
          <w:iCs/>
        </w:rPr>
        <w:t xml:space="preserve"> игра;</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творческие задания;</w:t>
      </w:r>
    </w:p>
    <w:p w:rsidR="00B04675" w:rsidRPr="00DC11F5" w:rsidRDefault="00B04675" w:rsidP="000443AB">
      <w:pPr>
        <w:tabs>
          <w:tab w:val="center" w:pos="4536"/>
          <w:tab w:val="right" w:pos="9072"/>
        </w:tabs>
        <w:autoSpaceDE w:val="0"/>
        <w:autoSpaceDN w:val="0"/>
        <w:adjustRightInd w:val="0"/>
        <w:jc w:val="both"/>
        <w:rPr>
          <w:i/>
          <w:iCs/>
        </w:rPr>
      </w:pPr>
      <w:r w:rsidRPr="00DC11F5">
        <w:rPr>
          <w:i/>
          <w:iCs/>
        </w:rPr>
        <w:t>- сообщения с анализом;</w:t>
      </w:r>
    </w:p>
    <w:p w:rsidR="00B04675" w:rsidRPr="00DC11F5" w:rsidRDefault="00B04675" w:rsidP="000443AB">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B04675" w:rsidRPr="00DC11F5" w:rsidRDefault="00B04675" w:rsidP="000443AB">
      <w:pPr>
        <w:jc w:val="both"/>
      </w:pPr>
    </w:p>
    <w:p w:rsidR="00B04675" w:rsidRDefault="00B04675" w:rsidP="006178D3">
      <w:pPr>
        <w:tabs>
          <w:tab w:val="center" w:pos="851"/>
          <w:tab w:val="right" w:pos="9072"/>
        </w:tabs>
        <w:autoSpaceDE w:val="0"/>
        <w:autoSpaceDN w:val="0"/>
        <w:adjustRightInd w:val="0"/>
        <w:jc w:val="both"/>
      </w:pPr>
    </w:p>
    <w:p w:rsidR="00B04675" w:rsidRPr="006178D3" w:rsidRDefault="00B04675" w:rsidP="006178D3">
      <w:pPr>
        <w:tabs>
          <w:tab w:val="center" w:pos="851"/>
          <w:tab w:val="right" w:pos="9072"/>
        </w:tabs>
        <w:autoSpaceDE w:val="0"/>
        <w:autoSpaceDN w:val="0"/>
        <w:adjustRightInd w:val="0"/>
        <w:jc w:val="both"/>
      </w:pPr>
    </w:p>
    <w:p w:rsidR="00B04675" w:rsidRDefault="00B04675"/>
    <w:p w:rsidR="00B04675" w:rsidRDefault="00B04675"/>
    <w:p w:rsidR="00B04675" w:rsidRDefault="00B04675"/>
    <w:p w:rsidR="00B04675" w:rsidRDefault="00B04675"/>
    <w:p w:rsidR="00B04675" w:rsidRDefault="00B04675"/>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Default="00B04675" w:rsidP="00FC3B95">
      <w:pPr>
        <w:autoSpaceDE w:val="0"/>
        <w:autoSpaceDN w:val="0"/>
        <w:adjustRightInd w:val="0"/>
        <w:jc w:val="right"/>
      </w:pPr>
    </w:p>
    <w:p w:rsidR="00B04675" w:rsidRPr="00DC11F5" w:rsidRDefault="00B04675" w:rsidP="00FC3B95">
      <w:pPr>
        <w:autoSpaceDE w:val="0"/>
        <w:autoSpaceDN w:val="0"/>
        <w:adjustRightInd w:val="0"/>
        <w:jc w:val="right"/>
      </w:pPr>
      <w:r>
        <w:t>П</w:t>
      </w:r>
      <w:r w:rsidRPr="00DC11F5">
        <w:t xml:space="preserve">риложение </w:t>
      </w:r>
    </w:p>
    <w:p w:rsidR="00B04675" w:rsidRPr="00DC11F5" w:rsidRDefault="00B04675" w:rsidP="00FC3B95">
      <w:pPr>
        <w:autoSpaceDE w:val="0"/>
        <w:autoSpaceDN w:val="0"/>
        <w:adjustRightInd w:val="0"/>
        <w:jc w:val="right"/>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pPr>
    </w:p>
    <w:p w:rsidR="00B04675" w:rsidRPr="00DC11F5" w:rsidRDefault="00B04675" w:rsidP="00FC3B95">
      <w:pPr>
        <w:autoSpaceDE w:val="0"/>
        <w:autoSpaceDN w:val="0"/>
        <w:adjustRightInd w:val="0"/>
        <w:jc w:val="right"/>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rPr>
          <w:b/>
          <w:bCs/>
        </w:rPr>
      </w:pPr>
      <w:r w:rsidRPr="00DC11F5">
        <w:rPr>
          <w:b/>
          <w:bCs/>
        </w:rPr>
        <w:t xml:space="preserve">ФОНД ОЦЕНОЧНЫХ СРЕДСТВ </w:t>
      </w:r>
    </w:p>
    <w:p w:rsidR="00B04675" w:rsidRPr="00DC11F5" w:rsidRDefault="00B04675" w:rsidP="00FC3B95">
      <w:pPr>
        <w:autoSpaceDE w:val="0"/>
        <w:autoSpaceDN w:val="0"/>
        <w:adjustRightInd w:val="0"/>
        <w:jc w:val="center"/>
        <w:rPr>
          <w:b/>
          <w:bCs/>
        </w:rPr>
      </w:pPr>
      <w:r w:rsidRPr="00DC11F5">
        <w:rPr>
          <w:b/>
          <w:bCs/>
        </w:rPr>
        <w:t>ДЛЯ ПРОВЕДЕНИЯ ПРОМЕЖУТОЧНОЙ АТТЕСТАЦИИ</w:t>
      </w:r>
    </w:p>
    <w:p w:rsidR="00B04675" w:rsidRPr="00DC11F5" w:rsidRDefault="00B04675" w:rsidP="00FC3B95">
      <w:pPr>
        <w:autoSpaceDE w:val="0"/>
        <w:autoSpaceDN w:val="0"/>
        <w:adjustRightInd w:val="0"/>
        <w:jc w:val="center"/>
        <w:rPr>
          <w:b/>
          <w:bCs/>
        </w:rPr>
      </w:pPr>
      <w:r w:rsidRPr="00DC11F5">
        <w:rPr>
          <w:b/>
          <w:bCs/>
        </w:rPr>
        <w:t>ПО ДИСЦИПЛИНЕ</w:t>
      </w:r>
    </w:p>
    <w:p w:rsidR="00B04675" w:rsidRPr="00DC11F5" w:rsidRDefault="00B04675" w:rsidP="00FC3B95">
      <w:pPr>
        <w:autoSpaceDE w:val="0"/>
        <w:autoSpaceDN w:val="0"/>
        <w:adjustRightInd w:val="0"/>
        <w:jc w:val="center"/>
        <w:rPr>
          <w:b/>
          <w:bCs/>
        </w:rPr>
      </w:pPr>
    </w:p>
    <w:p w:rsidR="00B04675" w:rsidRPr="00DC11F5" w:rsidRDefault="00B04675" w:rsidP="00FC3B95">
      <w:pPr>
        <w:autoSpaceDE w:val="0"/>
        <w:autoSpaceDN w:val="0"/>
        <w:adjustRightInd w:val="0"/>
        <w:jc w:val="center"/>
        <w:rPr>
          <w:b/>
          <w:bCs/>
        </w:rPr>
      </w:pPr>
    </w:p>
    <w:p w:rsidR="00B04675" w:rsidRPr="00DC11F5" w:rsidRDefault="00B046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Pr="00DC11F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Default="00B04675" w:rsidP="00FC3B95">
      <w:pPr>
        <w:autoSpaceDE w:val="0"/>
        <w:autoSpaceDN w:val="0"/>
        <w:adjustRightInd w:val="0"/>
        <w:jc w:val="center"/>
      </w:pPr>
    </w:p>
    <w:p w:rsidR="00B04675" w:rsidRPr="00DC11F5" w:rsidRDefault="00B04675" w:rsidP="000B6283">
      <w:pPr>
        <w:autoSpaceDE w:val="0"/>
        <w:autoSpaceDN w:val="0"/>
        <w:adjustRightInd w:val="0"/>
      </w:pPr>
    </w:p>
    <w:p w:rsidR="00B04675" w:rsidRPr="00DC11F5" w:rsidRDefault="00B04675" w:rsidP="00314A5D">
      <w:pPr>
        <w:numPr>
          <w:ilvl w:val="0"/>
          <w:numId w:val="10"/>
        </w:numPr>
        <w:jc w:val="both"/>
        <w:rPr>
          <w:b/>
        </w:rPr>
      </w:pPr>
      <w:r w:rsidRPr="00DC11F5">
        <w:rPr>
          <w:b/>
        </w:rPr>
        <w:t>Паспорт компетенций</w:t>
      </w:r>
    </w:p>
    <w:p w:rsidR="00B04675" w:rsidRPr="00DC11F5" w:rsidRDefault="00B046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4675" w:rsidRPr="00DC11F5" w:rsidTr="00A96FF5">
        <w:trPr>
          <w:trHeight w:val="726"/>
        </w:trPr>
        <w:tc>
          <w:tcPr>
            <w:tcW w:w="2093" w:type="dxa"/>
          </w:tcPr>
          <w:p w:rsidR="00B04675" w:rsidRPr="00DC11F5" w:rsidRDefault="00B04675" w:rsidP="00A96FF5">
            <w:pPr>
              <w:widowControl w:val="0"/>
              <w:contextualSpacing/>
              <w:jc w:val="both"/>
            </w:pPr>
            <w:r w:rsidRPr="00DC11F5">
              <w:t>Код оцениваемой компетенции (или её части)</w:t>
            </w:r>
          </w:p>
        </w:tc>
        <w:tc>
          <w:tcPr>
            <w:tcW w:w="1843" w:type="dxa"/>
          </w:tcPr>
          <w:p w:rsidR="00B04675" w:rsidRPr="00DC11F5" w:rsidRDefault="00B04675" w:rsidP="00A96FF5">
            <w:pPr>
              <w:widowControl w:val="0"/>
              <w:contextualSpacing/>
              <w:jc w:val="both"/>
            </w:pPr>
            <w:r w:rsidRPr="00DC11F5">
              <w:t xml:space="preserve">Вид контроля </w:t>
            </w:r>
          </w:p>
        </w:tc>
        <w:tc>
          <w:tcPr>
            <w:tcW w:w="5953" w:type="dxa"/>
          </w:tcPr>
          <w:p w:rsidR="00B04675" w:rsidRPr="00DC11F5" w:rsidRDefault="00B04675" w:rsidP="00B75E48">
            <w:pPr>
              <w:widowControl w:val="0"/>
              <w:contextualSpacing/>
              <w:jc w:val="both"/>
            </w:pPr>
            <w:r w:rsidRPr="00DC11F5">
              <w:t>Компонент фонда оценочных средств</w:t>
            </w:r>
          </w:p>
        </w:tc>
      </w:tr>
      <w:tr w:rsidR="00B04675" w:rsidRPr="00DC11F5" w:rsidTr="00A96FF5">
        <w:trPr>
          <w:trHeight w:val="242"/>
        </w:trPr>
        <w:tc>
          <w:tcPr>
            <w:tcW w:w="2093" w:type="dxa"/>
            <w:vMerge w:val="restart"/>
          </w:tcPr>
          <w:p w:rsidR="00B04675" w:rsidRDefault="00B04675" w:rsidP="002A274E">
            <w:r>
              <w:t>УК-9</w:t>
            </w:r>
          </w:p>
          <w:p w:rsidR="00B04675" w:rsidRPr="00DC11F5" w:rsidRDefault="00B04675" w:rsidP="002A274E"/>
        </w:tc>
        <w:tc>
          <w:tcPr>
            <w:tcW w:w="1843" w:type="dxa"/>
          </w:tcPr>
          <w:p w:rsidR="00B04675" w:rsidRPr="00DC11F5" w:rsidRDefault="00B04675" w:rsidP="00E80F41">
            <w:r>
              <w:t>устный и письменный</w:t>
            </w:r>
          </w:p>
        </w:tc>
        <w:tc>
          <w:tcPr>
            <w:tcW w:w="5953" w:type="dxa"/>
          </w:tcPr>
          <w:p w:rsidR="00B04675" w:rsidRDefault="00B04675" w:rsidP="00591D14">
            <w:r>
              <w:t>Решение ситуационных задач</w:t>
            </w:r>
          </w:p>
          <w:p w:rsidR="00B04675" w:rsidRDefault="00B04675" w:rsidP="00591D14">
            <w:r>
              <w:t>Проблемно-аналитическое задание 1,2</w:t>
            </w:r>
          </w:p>
          <w:p w:rsidR="00B04675" w:rsidRDefault="00B04675" w:rsidP="00B35136">
            <w:r>
              <w:t>Комплексное проблемно-аналитическое задание 1-9</w:t>
            </w:r>
          </w:p>
        </w:tc>
      </w:tr>
      <w:tr w:rsidR="00B04675" w:rsidRPr="00DC11F5" w:rsidTr="00BB791C">
        <w:tc>
          <w:tcPr>
            <w:tcW w:w="2093" w:type="dxa"/>
            <w:vMerge/>
          </w:tcPr>
          <w:p w:rsidR="00B04675" w:rsidRPr="00DC11F5" w:rsidRDefault="00B04675" w:rsidP="00A96FF5">
            <w:pPr>
              <w:widowControl w:val="0"/>
              <w:contextualSpacing/>
              <w:jc w:val="both"/>
            </w:pPr>
          </w:p>
        </w:tc>
        <w:tc>
          <w:tcPr>
            <w:tcW w:w="1843" w:type="dxa"/>
          </w:tcPr>
          <w:p w:rsidR="00B04675" w:rsidRPr="00DC11F5" w:rsidRDefault="00B04675" w:rsidP="00E80F41">
            <w:r w:rsidRPr="00DC11F5">
              <w:t>письменный</w:t>
            </w:r>
          </w:p>
        </w:tc>
        <w:tc>
          <w:tcPr>
            <w:tcW w:w="5953" w:type="dxa"/>
          </w:tcPr>
          <w:p w:rsidR="00B04675" w:rsidRPr="00DC11F5" w:rsidRDefault="00B04675" w:rsidP="00E80F41">
            <w:r w:rsidRPr="00DC11F5">
              <w:t xml:space="preserve">Тест </w:t>
            </w:r>
          </w:p>
        </w:tc>
      </w:tr>
      <w:tr w:rsidR="00B04675" w:rsidRPr="00DC11F5" w:rsidTr="00A96FF5">
        <w:tc>
          <w:tcPr>
            <w:tcW w:w="2093" w:type="dxa"/>
            <w:vMerge/>
          </w:tcPr>
          <w:p w:rsidR="00B04675" w:rsidRPr="00DC11F5" w:rsidRDefault="00B04675" w:rsidP="00A96FF5">
            <w:pPr>
              <w:widowControl w:val="0"/>
              <w:contextualSpacing/>
              <w:jc w:val="both"/>
            </w:pPr>
          </w:p>
        </w:tc>
        <w:tc>
          <w:tcPr>
            <w:tcW w:w="1843" w:type="dxa"/>
          </w:tcPr>
          <w:p w:rsidR="00B04675" w:rsidRPr="00DC11F5" w:rsidRDefault="00B04675" w:rsidP="00E80F41">
            <w:r w:rsidRPr="00DC11F5">
              <w:t>устный</w:t>
            </w:r>
          </w:p>
        </w:tc>
        <w:tc>
          <w:tcPr>
            <w:tcW w:w="5953" w:type="dxa"/>
          </w:tcPr>
          <w:p w:rsidR="00B04675" w:rsidRPr="00DC11F5" w:rsidRDefault="00B04675" w:rsidP="00B75E48">
            <w:r>
              <w:t>Вопросы к зачету</w:t>
            </w:r>
          </w:p>
        </w:tc>
      </w:tr>
    </w:tbl>
    <w:p w:rsidR="00B04675" w:rsidRPr="00DC11F5" w:rsidRDefault="00B04675" w:rsidP="00FC3B95">
      <w:pPr>
        <w:ind w:firstLine="567"/>
        <w:jc w:val="both"/>
      </w:pPr>
    </w:p>
    <w:p w:rsidR="00B04675" w:rsidRPr="00DC11F5" w:rsidRDefault="00B04675" w:rsidP="00FC3B95">
      <w:pPr>
        <w:jc w:val="both"/>
        <w:rPr>
          <w:b/>
          <w:lang w:eastAsia="en-US"/>
        </w:rPr>
      </w:pPr>
      <w:r w:rsidRPr="00DC11F5">
        <w:rPr>
          <w:b/>
          <w:lang w:eastAsia="en-US"/>
        </w:rPr>
        <w:t>2.Критерии освоения компетенций</w:t>
      </w:r>
    </w:p>
    <w:p w:rsidR="00B04675" w:rsidRPr="00DC11F5" w:rsidRDefault="00B04675" w:rsidP="00FC3B95">
      <w:pPr>
        <w:jc w:val="both"/>
        <w:rPr>
          <w:lang w:eastAsia="en-US"/>
        </w:rPr>
      </w:pPr>
    </w:p>
    <w:p w:rsidR="00B04675" w:rsidRPr="00DC11F5" w:rsidRDefault="00B046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04675" w:rsidRDefault="00B04675" w:rsidP="00FC3B95">
      <w:pPr>
        <w:jc w:val="center"/>
        <w:rPr>
          <w:b/>
          <w:bCs/>
          <w:lang w:eastAsia="en-US"/>
        </w:rPr>
      </w:pPr>
    </w:p>
    <w:p w:rsidR="00B04675" w:rsidRDefault="00B04675" w:rsidP="008A7E41">
      <w:pPr>
        <w:jc w:val="center"/>
        <w:rPr>
          <w:b/>
          <w:bCs/>
          <w:lang w:eastAsia="en-US"/>
        </w:rPr>
      </w:pPr>
      <w:r w:rsidRPr="00BF46C4">
        <w:rPr>
          <w:b/>
          <w:bCs/>
          <w:lang w:eastAsia="en-US"/>
        </w:rPr>
        <w:t xml:space="preserve">Критерии оценки знаний студентов </w:t>
      </w:r>
    </w:p>
    <w:p w:rsidR="00B04675" w:rsidRDefault="00B0467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4675" w:rsidRPr="00BF46C4" w:rsidRDefault="00B046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4007"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Отлично</w:t>
            </w:r>
          </w:p>
        </w:tc>
        <w:tc>
          <w:tcPr>
            <w:tcW w:w="4007" w:type="pct"/>
          </w:tcPr>
          <w:p w:rsidR="00B04675" w:rsidRPr="00BF46C4" w:rsidRDefault="00B046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4675" w:rsidRPr="00BF46C4" w:rsidRDefault="00B04675" w:rsidP="00E80F41">
            <w:pPr>
              <w:jc w:val="both"/>
              <w:rPr>
                <w:bCs/>
                <w:lang w:eastAsia="en-US"/>
              </w:rPr>
            </w:pPr>
            <w:r w:rsidRPr="00BF46C4">
              <w:rPr>
                <w:bCs/>
                <w:lang w:eastAsia="en-US"/>
              </w:rPr>
              <w:t>- делает квалифицированные выводы и обобщения;</w:t>
            </w:r>
          </w:p>
          <w:p w:rsidR="00B04675" w:rsidRPr="00BF46C4" w:rsidRDefault="00B04675" w:rsidP="00E80F41">
            <w:pPr>
              <w:jc w:val="both"/>
              <w:rPr>
                <w:bCs/>
                <w:lang w:eastAsia="en-US"/>
              </w:rPr>
            </w:pPr>
            <w:r w:rsidRPr="00BF46C4">
              <w:rPr>
                <w:bCs/>
                <w:lang w:eastAsia="en-US"/>
              </w:rPr>
              <w:t>- владеет на высококвалифицированном уровне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Хорошо</w:t>
            </w:r>
          </w:p>
        </w:tc>
        <w:tc>
          <w:tcPr>
            <w:tcW w:w="4007" w:type="pct"/>
          </w:tcPr>
          <w:p w:rsidR="00B04675" w:rsidRPr="00BF46C4" w:rsidRDefault="00B046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04675" w:rsidRPr="00BF46C4" w:rsidRDefault="00B046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04675" w:rsidRPr="00BF46C4" w:rsidRDefault="00B04675" w:rsidP="00E80F41">
            <w:pPr>
              <w:jc w:val="both"/>
              <w:rPr>
                <w:bCs/>
                <w:lang w:eastAsia="en-US"/>
              </w:rPr>
            </w:pPr>
            <w:r w:rsidRPr="00BF46C4">
              <w:rPr>
                <w:bCs/>
                <w:lang w:eastAsia="en-US"/>
              </w:rPr>
              <w:t>- владеет на достаточном уровне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Удовлетворительно</w:t>
            </w:r>
          </w:p>
        </w:tc>
        <w:tc>
          <w:tcPr>
            <w:tcW w:w="4007" w:type="pct"/>
          </w:tcPr>
          <w:p w:rsidR="00B04675" w:rsidRPr="00BF46C4" w:rsidRDefault="00B046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04675" w:rsidRPr="00BF46C4" w:rsidRDefault="00B046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04675" w:rsidRPr="00BF46C4" w:rsidRDefault="00B04675" w:rsidP="00E80F41">
            <w:pPr>
              <w:jc w:val="both"/>
              <w:rPr>
                <w:bCs/>
                <w:lang w:eastAsia="en-US"/>
              </w:rPr>
            </w:pPr>
            <w:r w:rsidRPr="00BF46C4">
              <w:rPr>
                <w:bCs/>
                <w:lang w:eastAsia="en-US"/>
              </w:rPr>
              <w:t>- слабо аргументирует научные положения;</w:t>
            </w:r>
          </w:p>
          <w:p w:rsidR="00B04675" w:rsidRPr="00BF46C4" w:rsidRDefault="00B04675" w:rsidP="00E80F41">
            <w:pPr>
              <w:jc w:val="both"/>
              <w:rPr>
                <w:bCs/>
                <w:lang w:eastAsia="en-US"/>
              </w:rPr>
            </w:pPr>
            <w:r w:rsidRPr="00BF46C4">
              <w:rPr>
                <w:bCs/>
                <w:lang w:eastAsia="en-US"/>
              </w:rPr>
              <w:t>- практически не способен сформулировать выводы и обобщения;</w:t>
            </w:r>
          </w:p>
          <w:p w:rsidR="00B04675" w:rsidRPr="00BF46C4" w:rsidRDefault="00B04675" w:rsidP="00E80F41">
            <w:pPr>
              <w:jc w:val="both"/>
              <w:rPr>
                <w:bCs/>
                <w:lang w:eastAsia="en-US"/>
              </w:rPr>
            </w:pPr>
            <w:r w:rsidRPr="00BF46C4">
              <w:rPr>
                <w:bCs/>
                <w:lang w:eastAsia="en-US"/>
              </w:rPr>
              <w:t>- частично владеет системой понятий.</w:t>
            </w:r>
          </w:p>
        </w:tc>
      </w:tr>
      <w:tr w:rsidR="00B04675" w:rsidRPr="00BF46C4" w:rsidTr="006A0271">
        <w:trPr>
          <w:jc w:val="center"/>
        </w:trPr>
        <w:tc>
          <w:tcPr>
            <w:tcW w:w="993" w:type="pct"/>
            <w:vAlign w:val="center"/>
          </w:tcPr>
          <w:p w:rsidR="00B04675" w:rsidRPr="00BF46C4" w:rsidRDefault="00B04675" w:rsidP="006A0271">
            <w:pPr>
              <w:jc w:val="center"/>
              <w:rPr>
                <w:b/>
                <w:lang w:eastAsia="en-US"/>
              </w:rPr>
            </w:pPr>
            <w:r w:rsidRPr="00BF46C4">
              <w:rPr>
                <w:b/>
                <w:lang w:eastAsia="en-US"/>
              </w:rPr>
              <w:t>Неудовлетворительно</w:t>
            </w:r>
          </w:p>
        </w:tc>
        <w:tc>
          <w:tcPr>
            <w:tcW w:w="4007" w:type="pct"/>
          </w:tcPr>
          <w:p w:rsidR="00B04675" w:rsidRPr="00BF46C4" w:rsidRDefault="00B04675" w:rsidP="00E80F41">
            <w:pPr>
              <w:jc w:val="both"/>
              <w:rPr>
                <w:bCs/>
                <w:lang w:eastAsia="en-US"/>
              </w:rPr>
            </w:pPr>
            <w:r w:rsidRPr="00BF46C4">
              <w:rPr>
                <w:bCs/>
                <w:lang w:eastAsia="en-US"/>
              </w:rPr>
              <w:t>- студент не усвоил значительной части материала;</w:t>
            </w:r>
          </w:p>
          <w:p w:rsidR="00B04675" w:rsidRPr="00BF46C4" w:rsidRDefault="00B04675" w:rsidP="00E80F41">
            <w:pPr>
              <w:jc w:val="both"/>
              <w:rPr>
                <w:bCs/>
                <w:lang w:eastAsia="en-US"/>
              </w:rPr>
            </w:pPr>
            <w:r w:rsidRPr="00BF46C4">
              <w:rPr>
                <w:bCs/>
                <w:lang w:eastAsia="en-US"/>
              </w:rPr>
              <w:t>-  не может аргументировать научные положения;</w:t>
            </w:r>
          </w:p>
          <w:p w:rsidR="00B04675" w:rsidRPr="00BF46C4" w:rsidRDefault="00B04675" w:rsidP="00E80F41">
            <w:pPr>
              <w:jc w:val="both"/>
              <w:rPr>
                <w:bCs/>
                <w:lang w:eastAsia="en-US"/>
              </w:rPr>
            </w:pPr>
            <w:r w:rsidRPr="00BF46C4">
              <w:rPr>
                <w:bCs/>
                <w:lang w:eastAsia="en-US"/>
              </w:rPr>
              <w:t>- не формулирует квалифицированных выводов и обобщений;</w:t>
            </w:r>
          </w:p>
          <w:p w:rsidR="00B04675" w:rsidRPr="00BF46C4" w:rsidRDefault="00B04675" w:rsidP="00E80F41">
            <w:pPr>
              <w:jc w:val="both"/>
              <w:rPr>
                <w:bCs/>
                <w:lang w:eastAsia="en-US"/>
              </w:rPr>
            </w:pPr>
            <w:r w:rsidRPr="00BF46C4">
              <w:rPr>
                <w:bCs/>
                <w:lang w:eastAsia="en-US"/>
              </w:rPr>
              <w:t>- не владеет системой понятий.</w:t>
            </w:r>
          </w:p>
        </w:tc>
      </w:tr>
    </w:tbl>
    <w:p w:rsidR="00B04675" w:rsidRPr="00BF46C4" w:rsidRDefault="00B04675" w:rsidP="008A7E41">
      <w:pPr>
        <w:jc w:val="center"/>
        <w:rPr>
          <w:bCs/>
          <w:lang w:eastAsia="en-US"/>
        </w:rPr>
      </w:pPr>
    </w:p>
    <w:p w:rsidR="00B04675" w:rsidRPr="00BF46C4" w:rsidRDefault="00B046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04675" w:rsidRPr="00BF46C4" w:rsidRDefault="00B0467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04675" w:rsidRPr="00BF46C4" w:rsidRDefault="00B046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3629"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Отлично</w:t>
            </w:r>
          </w:p>
        </w:tc>
        <w:tc>
          <w:tcPr>
            <w:tcW w:w="3629" w:type="pct"/>
          </w:tcPr>
          <w:p w:rsidR="00B04675" w:rsidRPr="00BF46C4" w:rsidRDefault="00B046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Хорошо</w:t>
            </w:r>
          </w:p>
        </w:tc>
        <w:tc>
          <w:tcPr>
            <w:tcW w:w="3629" w:type="pct"/>
          </w:tcPr>
          <w:p w:rsidR="00B04675" w:rsidRPr="00BF46C4" w:rsidRDefault="00B046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Удовлетворительно</w:t>
            </w:r>
          </w:p>
        </w:tc>
        <w:tc>
          <w:tcPr>
            <w:tcW w:w="3629" w:type="pct"/>
          </w:tcPr>
          <w:p w:rsidR="00B04675" w:rsidRPr="00BF46C4" w:rsidRDefault="00B046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4675" w:rsidRPr="00BF46C4" w:rsidTr="006A0271">
        <w:trPr>
          <w:jc w:val="center"/>
        </w:trPr>
        <w:tc>
          <w:tcPr>
            <w:tcW w:w="1371" w:type="pct"/>
            <w:vAlign w:val="center"/>
          </w:tcPr>
          <w:p w:rsidR="00B04675" w:rsidRPr="00BF46C4" w:rsidRDefault="00B04675" w:rsidP="006A0271">
            <w:pPr>
              <w:jc w:val="center"/>
              <w:rPr>
                <w:b/>
                <w:lang w:eastAsia="en-US"/>
              </w:rPr>
            </w:pPr>
            <w:r w:rsidRPr="00BF46C4">
              <w:rPr>
                <w:b/>
                <w:lang w:eastAsia="en-US"/>
              </w:rPr>
              <w:t>Неудовлетворительно</w:t>
            </w:r>
          </w:p>
        </w:tc>
        <w:tc>
          <w:tcPr>
            <w:tcW w:w="3629" w:type="pct"/>
          </w:tcPr>
          <w:p w:rsidR="00B04675" w:rsidRPr="00BF46C4" w:rsidRDefault="00B046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04675" w:rsidRPr="00BF46C4" w:rsidRDefault="00B04675" w:rsidP="008A7E41">
      <w:pPr>
        <w:jc w:val="center"/>
        <w:rPr>
          <w:bCs/>
          <w:lang w:eastAsia="en-US"/>
        </w:rPr>
      </w:pPr>
    </w:p>
    <w:p w:rsidR="00B04675" w:rsidRPr="00BF46C4" w:rsidRDefault="00B046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04675" w:rsidRPr="00BF46C4" w:rsidRDefault="00B046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4675" w:rsidRPr="00BF46C4" w:rsidTr="006A0271">
        <w:trPr>
          <w:jc w:val="center"/>
        </w:trPr>
        <w:tc>
          <w:tcPr>
            <w:tcW w:w="1390" w:type="pct"/>
            <w:vAlign w:val="center"/>
          </w:tcPr>
          <w:p w:rsidR="00B04675" w:rsidRPr="00BF46C4" w:rsidRDefault="00B04675" w:rsidP="006A0271">
            <w:pPr>
              <w:jc w:val="center"/>
              <w:rPr>
                <w:b/>
                <w:lang w:eastAsia="en-US"/>
              </w:rPr>
            </w:pPr>
            <w:r w:rsidRPr="00BF46C4">
              <w:rPr>
                <w:b/>
                <w:lang w:eastAsia="en-US"/>
              </w:rPr>
              <w:t>Шкала оценивания</w:t>
            </w:r>
          </w:p>
        </w:tc>
        <w:tc>
          <w:tcPr>
            <w:tcW w:w="3610" w:type="pct"/>
            <w:vAlign w:val="center"/>
          </w:tcPr>
          <w:p w:rsidR="00B04675" w:rsidRPr="00BF46C4" w:rsidRDefault="00B04675" w:rsidP="006A0271">
            <w:pPr>
              <w:jc w:val="center"/>
              <w:rPr>
                <w:b/>
                <w:lang w:eastAsia="en-US"/>
              </w:rPr>
            </w:pPr>
            <w:r w:rsidRPr="00BF46C4">
              <w:rPr>
                <w:b/>
                <w:bCs/>
                <w:lang w:eastAsia="en-US"/>
              </w:rPr>
              <w:t>Показатели оценивания компетенций</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Отлично</w:t>
            </w:r>
          </w:p>
        </w:tc>
        <w:tc>
          <w:tcPr>
            <w:tcW w:w="3610" w:type="pct"/>
          </w:tcPr>
          <w:p w:rsidR="00B04675" w:rsidRPr="00BF46C4" w:rsidRDefault="00B046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Хорошо</w:t>
            </w:r>
          </w:p>
        </w:tc>
        <w:tc>
          <w:tcPr>
            <w:tcW w:w="3610" w:type="pct"/>
          </w:tcPr>
          <w:p w:rsidR="00B04675" w:rsidRPr="00BF46C4" w:rsidRDefault="00B046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Удовлетворительно</w:t>
            </w:r>
          </w:p>
        </w:tc>
        <w:tc>
          <w:tcPr>
            <w:tcW w:w="3610" w:type="pct"/>
          </w:tcPr>
          <w:p w:rsidR="00B04675" w:rsidRPr="00BF46C4" w:rsidRDefault="00B046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4675" w:rsidRPr="00BF46C4" w:rsidTr="006A0271">
        <w:trPr>
          <w:jc w:val="center"/>
        </w:trPr>
        <w:tc>
          <w:tcPr>
            <w:tcW w:w="1390" w:type="pct"/>
          </w:tcPr>
          <w:p w:rsidR="00B04675" w:rsidRPr="00BF46C4" w:rsidRDefault="00B04675" w:rsidP="006A0271">
            <w:pPr>
              <w:jc w:val="center"/>
              <w:rPr>
                <w:b/>
                <w:lang w:eastAsia="en-US"/>
              </w:rPr>
            </w:pPr>
            <w:r w:rsidRPr="00BF46C4">
              <w:rPr>
                <w:b/>
                <w:lang w:eastAsia="en-US"/>
              </w:rPr>
              <w:t>Неудовлетворительно</w:t>
            </w:r>
          </w:p>
        </w:tc>
        <w:tc>
          <w:tcPr>
            <w:tcW w:w="3610" w:type="pct"/>
          </w:tcPr>
          <w:p w:rsidR="00B04675" w:rsidRPr="00BF46C4" w:rsidRDefault="00B046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04675" w:rsidRPr="00DC11F5" w:rsidRDefault="00B04675" w:rsidP="00FC3B95">
      <w:pPr>
        <w:ind w:left="360"/>
        <w:jc w:val="both"/>
        <w:rPr>
          <w:b/>
        </w:rPr>
      </w:pPr>
    </w:p>
    <w:p w:rsidR="00B04675" w:rsidRPr="00DC11F5" w:rsidRDefault="00B046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4675" w:rsidRDefault="00B04675" w:rsidP="00BB791C">
      <w:pPr>
        <w:pStyle w:val="a3"/>
        <w:rPr>
          <w:b/>
        </w:rPr>
      </w:pPr>
    </w:p>
    <w:p w:rsidR="00B04675" w:rsidRPr="00DC11F5" w:rsidRDefault="00B046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04675" w:rsidRDefault="00B04675" w:rsidP="00AC2938">
      <w:pPr>
        <w:autoSpaceDE w:val="0"/>
        <w:autoSpaceDN w:val="0"/>
        <w:adjustRightInd w:val="0"/>
        <w:jc w:val="center"/>
        <w:rPr>
          <w:b/>
        </w:rPr>
      </w:pPr>
    </w:p>
    <w:p w:rsidR="00B04675" w:rsidRPr="008A7E41" w:rsidRDefault="00B04675" w:rsidP="00731062">
      <w:pPr>
        <w:autoSpaceDE w:val="0"/>
        <w:autoSpaceDN w:val="0"/>
        <w:adjustRightInd w:val="0"/>
        <w:jc w:val="center"/>
        <w:rPr>
          <w:b/>
        </w:rPr>
      </w:pPr>
      <w:r w:rsidRPr="008A7E41">
        <w:rPr>
          <w:b/>
        </w:rPr>
        <w:t>Тест</w:t>
      </w:r>
    </w:p>
    <w:p w:rsidR="00B04675" w:rsidRDefault="00B04675" w:rsidP="00731062">
      <w:pPr>
        <w:rPr>
          <w:sz w:val="28"/>
          <w:szCs w:val="28"/>
        </w:rPr>
      </w:pPr>
    </w:p>
    <w:p w:rsidR="00B04675" w:rsidRPr="00D86185" w:rsidRDefault="00B046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B04675" w:rsidRDefault="00B04675" w:rsidP="00472329">
      <w:pPr>
        <w:autoSpaceDE w:val="0"/>
        <w:autoSpaceDN w:val="0"/>
        <w:adjustRightInd w:val="0"/>
        <w:jc w:val="both"/>
        <w:rPr>
          <w:spacing w:val="-10"/>
        </w:rPr>
      </w:pPr>
      <w:r>
        <w:rPr>
          <w:spacing w:val="-10"/>
        </w:rPr>
        <w:t>A) инклюзия;</w:t>
      </w:r>
    </w:p>
    <w:p w:rsidR="00B04675" w:rsidRPr="00D86185" w:rsidRDefault="00B04675"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B04675" w:rsidRPr="00D86185" w:rsidRDefault="00B046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B04675" w:rsidRPr="00D86185" w:rsidRDefault="00B04675" w:rsidP="00472329">
      <w:pPr>
        <w:autoSpaceDE w:val="0"/>
        <w:autoSpaceDN w:val="0"/>
        <w:adjustRightInd w:val="0"/>
        <w:jc w:val="both"/>
        <w:rPr>
          <w:spacing w:val="-10"/>
        </w:rPr>
      </w:pPr>
      <w:r w:rsidRPr="00D86185">
        <w:rPr>
          <w:spacing w:val="-10"/>
        </w:rPr>
        <w:t>A) форму сотрудничества;</w:t>
      </w:r>
    </w:p>
    <w:p w:rsidR="00B04675" w:rsidRPr="00D86185" w:rsidRDefault="00B04675" w:rsidP="00472329">
      <w:pPr>
        <w:autoSpaceDE w:val="0"/>
        <w:autoSpaceDN w:val="0"/>
        <w:adjustRightInd w:val="0"/>
        <w:jc w:val="both"/>
        <w:rPr>
          <w:spacing w:val="-10"/>
        </w:rPr>
      </w:pPr>
      <w:r w:rsidRPr="00D86185">
        <w:rPr>
          <w:spacing w:val="-10"/>
        </w:rPr>
        <w:t>Б) частный случай интеграции;</w:t>
      </w:r>
    </w:p>
    <w:p w:rsidR="00B04675" w:rsidRPr="00D86185" w:rsidRDefault="00B04675" w:rsidP="00472329">
      <w:pPr>
        <w:autoSpaceDE w:val="0"/>
        <w:autoSpaceDN w:val="0"/>
        <w:adjustRightInd w:val="0"/>
        <w:jc w:val="both"/>
        <w:rPr>
          <w:spacing w:val="-10"/>
        </w:rPr>
      </w:pPr>
      <w:r w:rsidRPr="00D86185">
        <w:rPr>
          <w:spacing w:val="-10"/>
        </w:rPr>
        <w:t>B) стиль поведения.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B04675" w:rsidRPr="00D86185" w:rsidRDefault="00B04675" w:rsidP="00472329">
      <w:pPr>
        <w:autoSpaceDE w:val="0"/>
        <w:autoSpaceDN w:val="0"/>
        <w:adjustRightInd w:val="0"/>
        <w:jc w:val="both"/>
        <w:rPr>
          <w:spacing w:val="-10"/>
        </w:rPr>
      </w:pPr>
      <w:r>
        <w:rPr>
          <w:spacing w:val="-10"/>
        </w:rPr>
        <w:t>А)внутреннюю и внешнюю;</w:t>
      </w:r>
    </w:p>
    <w:p w:rsidR="00B04675" w:rsidRPr="00D86185" w:rsidRDefault="00B04675" w:rsidP="00472329">
      <w:pPr>
        <w:autoSpaceDE w:val="0"/>
        <w:autoSpaceDN w:val="0"/>
        <w:adjustRightInd w:val="0"/>
        <w:jc w:val="both"/>
        <w:rPr>
          <w:spacing w:val="-10"/>
        </w:rPr>
      </w:pPr>
      <w:r>
        <w:rPr>
          <w:spacing w:val="-10"/>
        </w:rPr>
        <w:t>Б) пассивную и творческую;</w:t>
      </w:r>
    </w:p>
    <w:p w:rsidR="00B04675" w:rsidRPr="00D86185" w:rsidRDefault="00B046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B04675" w:rsidRPr="00D86185" w:rsidRDefault="00B04675" w:rsidP="00472329">
      <w:pPr>
        <w:autoSpaceDE w:val="0"/>
        <w:autoSpaceDN w:val="0"/>
        <w:adjustRightInd w:val="0"/>
        <w:jc w:val="both"/>
        <w:rPr>
          <w:spacing w:val="-10"/>
        </w:rPr>
      </w:pPr>
      <w:r>
        <w:rPr>
          <w:spacing w:val="-10"/>
        </w:rPr>
        <w:t>A) групповая интеграция;</w:t>
      </w:r>
    </w:p>
    <w:p w:rsidR="00B04675" w:rsidRPr="00D86185" w:rsidRDefault="00B04675" w:rsidP="00472329">
      <w:pPr>
        <w:autoSpaceDE w:val="0"/>
        <w:autoSpaceDN w:val="0"/>
        <w:adjustRightInd w:val="0"/>
        <w:jc w:val="both"/>
        <w:rPr>
          <w:spacing w:val="-10"/>
        </w:rPr>
      </w:pPr>
      <w:r>
        <w:rPr>
          <w:spacing w:val="-10"/>
        </w:rPr>
        <w:t>Б) образовательная интеграция;</w:t>
      </w:r>
    </w:p>
    <w:p w:rsidR="00B04675" w:rsidRPr="00D86185" w:rsidRDefault="00B04675" w:rsidP="00472329">
      <w:pPr>
        <w:autoSpaceDE w:val="0"/>
        <w:autoSpaceDN w:val="0"/>
        <w:adjustRightInd w:val="0"/>
        <w:jc w:val="both"/>
        <w:rPr>
          <w:spacing w:val="-10"/>
        </w:rPr>
      </w:pPr>
      <w:r w:rsidRPr="00D86185">
        <w:rPr>
          <w:spacing w:val="-10"/>
        </w:rPr>
        <w:t>B) коммуникация.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B04675" w:rsidRPr="00D86185" w:rsidRDefault="00B046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B04675" w:rsidRPr="00D86185" w:rsidRDefault="00B046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B04675" w:rsidRPr="00D86185" w:rsidRDefault="00B046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B04675" w:rsidRDefault="00B046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B04675" w:rsidRPr="00D86185" w:rsidRDefault="00B04675" w:rsidP="00472329">
      <w:pPr>
        <w:autoSpaceDE w:val="0"/>
        <w:autoSpaceDN w:val="0"/>
        <w:adjustRightInd w:val="0"/>
        <w:jc w:val="both"/>
        <w:rPr>
          <w:spacing w:val="-10"/>
        </w:rPr>
      </w:pPr>
      <w:r>
        <w:rPr>
          <w:spacing w:val="-10"/>
        </w:rPr>
        <w:t>Б) С.Л Рубинштейна;</w:t>
      </w:r>
    </w:p>
    <w:p w:rsidR="00B04675" w:rsidRPr="00D86185" w:rsidRDefault="00B04675" w:rsidP="00472329">
      <w:pPr>
        <w:autoSpaceDE w:val="0"/>
        <w:autoSpaceDN w:val="0"/>
        <w:adjustRightInd w:val="0"/>
        <w:jc w:val="both"/>
        <w:rPr>
          <w:spacing w:val="-10"/>
        </w:rPr>
      </w:pPr>
      <w:r>
        <w:rPr>
          <w:spacing w:val="-10"/>
        </w:rPr>
        <w:t>В)</w:t>
      </w:r>
      <w:r w:rsidRPr="00D86185">
        <w:rPr>
          <w:spacing w:val="-10"/>
        </w:rPr>
        <w:t>Л.С. Выготского.</w:t>
      </w:r>
    </w:p>
    <w:p w:rsidR="00B0467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B04675" w:rsidRDefault="00B04675" w:rsidP="00472329">
      <w:pPr>
        <w:autoSpaceDE w:val="0"/>
        <w:autoSpaceDN w:val="0"/>
        <w:adjustRightInd w:val="0"/>
        <w:jc w:val="both"/>
        <w:rPr>
          <w:spacing w:val="-10"/>
        </w:rPr>
      </w:pPr>
      <w:r>
        <w:rPr>
          <w:spacing w:val="-10"/>
        </w:rPr>
        <w:t>А) Великобритания;</w:t>
      </w:r>
    </w:p>
    <w:p w:rsidR="00B04675" w:rsidRPr="00D86185" w:rsidRDefault="00B04675" w:rsidP="00472329">
      <w:pPr>
        <w:autoSpaceDE w:val="0"/>
        <w:autoSpaceDN w:val="0"/>
        <w:adjustRightInd w:val="0"/>
        <w:jc w:val="both"/>
        <w:rPr>
          <w:spacing w:val="-10"/>
        </w:rPr>
      </w:pPr>
      <w:r>
        <w:rPr>
          <w:spacing w:val="-10"/>
        </w:rPr>
        <w:t>Б) Россия;</w:t>
      </w:r>
    </w:p>
    <w:p w:rsidR="00B04675" w:rsidRPr="00D86185" w:rsidRDefault="00B04675" w:rsidP="00472329">
      <w:pPr>
        <w:autoSpaceDE w:val="0"/>
        <w:autoSpaceDN w:val="0"/>
        <w:adjustRightInd w:val="0"/>
        <w:jc w:val="both"/>
        <w:rPr>
          <w:spacing w:val="-10"/>
        </w:rPr>
      </w:pPr>
      <w:r>
        <w:rPr>
          <w:spacing w:val="-10"/>
        </w:rPr>
        <w:t>В)</w:t>
      </w:r>
      <w:r w:rsidRPr="00D86185">
        <w:rPr>
          <w:spacing w:val="-10"/>
        </w:rPr>
        <w:t>Франция.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B04675" w:rsidRPr="00D86185" w:rsidRDefault="00B04675" w:rsidP="00472329">
      <w:pPr>
        <w:autoSpaceDE w:val="0"/>
        <w:autoSpaceDN w:val="0"/>
        <w:adjustRightInd w:val="0"/>
        <w:jc w:val="both"/>
        <w:rPr>
          <w:spacing w:val="-10"/>
        </w:rPr>
      </w:pPr>
      <w:r w:rsidRPr="00D86185">
        <w:rPr>
          <w:spacing w:val="-10"/>
        </w:rPr>
        <w:t>A) отсутствия детей с ОВЗ,</w:t>
      </w:r>
    </w:p>
    <w:p w:rsidR="00B04675" w:rsidRPr="00D86185" w:rsidRDefault="00B046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B04675" w:rsidRPr="00D86185" w:rsidRDefault="00B04675" w:rsidP="00472329">
      <w:pPr>
        <w:autoSpaceDE w:val="0"/>
        <w:autoSpaceDN w:val="0"/>
        <w:adjustRightInd w:val="0"/>
        <w:jc w:val="both"/>
        <w:rPr>
          <w:spacing w:val="-10"/>
        </w:rPr>
      </w:pPr>
      <w:r w:rsidRPr="00D86185">
        <w:rPr>
          <w:spacing w:val="-10"/>
        </w:rPr>
        <w:t>B) обучения детей с ОВЗ на дому.</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B04675" w:rsidRDefault="00B04675"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B04675" w:rsidRPr="00D86185" w:rsidRDefault="00B04675"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B04675" w:rsidRPr="00D86185" w:rsidRDefault="00B04675"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B04675" w:rsidRPr="00D86185" w:rsidRDefault="00B04675" w:rsidP="00472329">
      <w:pPr>
        <w:autoSpaceDE w:val="0"/>
        <w:autoSpaceDN w:val="0"/>
        <w:adjustRightInd w:val="0"/>
        <w:jc w:val="both"/>
        <w:rPr>
          <w:spacing w:val="-10"/>
        </w:rPr>
      </w:pPr>
      <w:r>
        <w:rPr>
          <w:spacing w:val="-10"/>
        </w:rPr>
        <w:t>А)зрительного анализатора;</w:t>
      </w:r>
    </w:p>
    <w:p w:rsidR="00B04675" w:rsidRPr="00D86185" w:rsidRDefault="00B04675" w:rsidP="00472329">
      <w:pPr>
        <w:autoSpaceDE w:val="0"/>
        <w:autoSpaceDN w:val="0"/>
        <w:adjustRightInd w:val="0"/>
        <w:jc w:val="both"/>
        <w:rPr>
          <w:spacing w:val="-10"/>
        </w:rPr>
      </w:pPr>
      <w:r>
        <w:rPr>
          <w:spacing w:val="-10"/>
        </w:rPr>
        <w:t>Б) интеллекта;</w:t>
      </w:r>
    </w:p>
    <w:p w:rsidR="00B04675" w:rsidRPr="00D86185" w:rsidRDefault="00B04675" w:rsidP="00472329">
      <w:pPr>
        <w:autoSpaceDE w:val="0"/>
        <w:autoSpaceDN w:val="0"/>
        <w:adjustRightInd w:val="0"/>
        <w:jc w:val="both"/>
        <w:rPr>
          <w:spacing w:val="-10"/>
        </w:rPr>
      </w:pPr>
      <w:r>
        <w:rPr>
          <w:spacing w:val="-10"/>
        </w:rPr>
        <w:t>В)</w:t>
      </w:r>
      <w:r w:rsidRPr="00D86185">
        <w:rPr>
          <w:spacing w:val="-10"/>
        </w:rPr>
        <w:t>слухового анализатора.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B04675" w:rsidRPr="00D86185" w:rsidRDefault="00B046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B04675" w:rsidRPr="00D86185" w:rsidRDefault="00B046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B0467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B04675" w:rsidRPr="00D86185" w:rsidRDefault="00B04675"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B04675" w:rsidRPr="00D86185" w:rsidRDefault="00B046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B04675" w:rsidRPr="00D86185" w:rsidRDefault="00B046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B04675" w:rsidRPr="00D86185" w:rsidRDefault="00B04675" w:rsidP="00472329">
      <w:pPr>
        <w:autoSpaceDE w:val="0"/>
        <w:autoSpaceDN w:val="0"/>
        <w:adjustRightInd w:val="0"/>
        <w:jc w:val="both"/>
        <w:rPr>
          <w:spacing w:val="-10"/>
        </w:rPr>
      </w:pPr>
      <w:r w:rsidRPr="00D86185">
        <w:rPr>
          <w:spacing w:val="-10"/>
        </w:rPr>
        <w:t>A) интеграция через раннюю коррекцию;</w:t>
      </w:r>
    </w:p>
    <w:p w:rsidR="00B04675" w:rsidRPr="00D86185" w:rsidRDefault="00B046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B04675" w:rsidRPr="00D86185" w:rsidRDefault="00B046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B04675" w:rsidRPr="00D86185" w:rsidRDefault="00B046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B04675" w:rsidRPr="00D86185" w:rsidRDefault="00B046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B04675" w:rsidRPr="00D86185" w:rsidRDefault="00B046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B04675" w:rsidRPr="00D86185" w:rsidRDefault="00B046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B04675" w:rsidRPr="00D86185" w:rsidRDefault="00B046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B04675" w:rsidRPr="00D86185" w:rsidRDefault="00B04675" w:rsidP="00472329">
      <w:pPr>
        <w:autoSpaceDE w:val="0"/>
        <w:autoSpaceDN w:val="0"/>
        <w:adjustRightInd w:val="0"/>
        <w:jc w:val="both"/>
        <w:rPr>
          <w:spacing w:val="-10"/>
        </w:rPr>
      </w:pPr>
      <w:r>
        <w:rPr>
          <w:spacing w:val="-10"/>
        </w:rPr>
        <w:t>Б) дошкольных учреждений;</w:t>
      </w:r>
    </w:p>
    <w:p w:rsidR="00B04675" w:rsidRPr="00D86185" w:rsidRDefault="00B04675" w:rsidP="00472329">
      <w:pPr>
        <w:autoSpaceDE w:val="0"/>
        <w:autoSpaceDN w:val="0"/>
        <w:adjustRightInd w:val="0"/>
        <w:jc w:val="both"/>
        <w:rPr>
          <w:spacing w:val="-10"/>
        </w:rPr>
      </w:pPr>
      <w:r>
        <w:rPr>
          <w:spacing w:val="-10"/>
        </w:rPr>
        <w:t>В)</w:t>
      </w:r>
      <w:r w:rsidRPr="00D86185">
        <w:rPr>
          <w:spacing w:val="-10"/>
        </w:rPr>
        <w:t>семьи.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B04675" w:rsidRPr="00D86185" w:rsidRDefault="00B0467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B04675" w:rsidRPr="00D86185" w:rsidRDefault="00B046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B04675" w:rsidRPr="00D86185" w:rsidRDefault="00B046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B04675" w:rsidRPr="00D86185" w:rsidRDefault="00B046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B04675" w:rsidRPr="00D86185" w:rsidRDefault="00B04675" w:rsidP="00472329">
      <w:pPr>
        <w:autoSpaceDE w:val="0"/>
        <w:autoSpaceDN w:val="0"/>
        <w:adjustRightInd w:val="0"/>
        <w:jc w:val="both"/>
        <w:rPr>
          <w:spacing w:val="-10"/>
        </w:rPr>
      </w:pPr>
      <w:r w:rsidRPr="00D86185">
        <w:rPr>
          <w:spacing w:val="-10"/>
        </w:rPr>
        <w:t>Б) инклюзивной вертикали.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B04675" w:rsidRPr="00D86185" w:rsidRDefault="00B04675" w:rsidP="00472329">
      <w:pPr>
        <w:autoSpaceDE w:val="0"/>
        <w:autoSpaceDN w:val="0"/>
        <w:adjustRightInd w:val="0"/>
        <w:jc w:val="both"/>
        <w:rPr>
          <w:spacing w:val="-10"/>
        </w:rPr>
      </w:pPr>
      <w:r>
        <w:rPr>
          <w:spacing w:val="-10"/>
        </w:rPr>
        <w:t>A) юности;</w:t>
      </w:r>
    </w:p>
    <w:p w:rsidR="00B04675" w:rsidRPr="00D86185" w:rsidRDefault="00B04675" w:rsidP="00472329">
      <w:pPr>
        <w:autoSpaceDE w:val="0"/>
        <w:autoSpaceDN w:val="0"/>
        <w:adjustRightInd w:val="0"/>
        <w:jc w:val="both"/>
        <w:rPr>
          <w:spacing w:val="-10"/>
        </w:rPr>
      </w:pPr>
      <w:r>
        <w:rPr>
          <w:spacing w:val="-10"/>
        </w:rPr>
        <w:t>Б) раннего детства;</w:t>
      </w:r>
    </w:p>
    <w:p w:rsidR="00B04675" w:rsidRPr="00D86185" w:rsidRDefault="00B04675" w:rsidP="00472329">
      <w:pPr>
        <w:autoSpaceDE w:val="0"/>
        <w:autoSpaceDN w:val="0"/>
        <w:adjustRightInd w:val="0"/>
        <w:jc w:val="both"/>
        <w:rPr>
          <w:spacing w:val="-10"/>
        </w:rPr>
      </w:pPr>
      <w:r w:rsidRPr="00D86185">
        <w:rPr>
          <w:spacing w:val="-10"/>
        </w:rPr>
        <w:t>B) младшего школьного возраста.</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B04675" w:rsidRPr="00D86185" w:rsidRDefault="00B04675" w:rsidP="00472329">
      <w:pPr>
        <w:autoSpaceDE w:val="0"/>
        <w:autoSpaceDN w:val="0"/>
        <w:adjustRightInd w:val="0"/>
        <w:jc w:val="both"/>
        <w:rPr>
          <w:spacing w:val="-10"/>
        </w:rPr>
      </w:pPr>
      <w:r>
        <w:rPr>
          <w:spacing w:val="-10"/>
        </w:rPr>
        <w:t>А)комплексность непрерывность;</w:t>
      </w:r>
    </w:p>
    <w:p w:rsidR="00B04675" w:rsidRPr="00D86185" w:rsidRDefault="00B04675" w:rsidP="00472329">
      <w:pPr>
        <w:autoSpaceDE w:val="0"/>
        <w:autoSpaceDN w:val="0"/>
        <w:adjustRightInd w:val="0"/>
        <w:jc w:val="both"/>
        <w:rPr>
          <w:spacing w:val="-10"/>
        </w:rPr>
      </w:pPr>
      <w:r w:rsidRPr="00D86185">
        <w:rPr>
          <w:spacing w:val="-10"/>
        </w:rPr>
        <w:t>Б) шаго</w:t>
      </w:r>
      <w:r>
        <w:rPr>
          <w:spacing w:val="-10"/>
        </w:rPr>
        <w:t>вой доступности;</w:t>
      </w:r>
    </w:p>
    <w:p w:rsidR="00B04675" w:rsidRPr="00D86185" w:rsidRDefault="00B04675" w:rsidP="00472329">
      <w:pPr>
        <w:autoSpaceDE w:val="0"/>
        <w:autoSpaceDN w:val="0"/>
        <w:adjustRightInd w:val="0"/>
        <w:jc w:val="both"/>
        <w:rPr>
          <w:spacing w:val="-10"/>
        </w:rPr>
      </w:pPr>
      <w:r>
        <w:rPr>
          <w:spacing w:val="-10"/>
        </w:rPr>
        <w:t>В)</w:t>
      </w:r>
      <w:r w:rsidRPr="00D86185">
        <w:rPr>
          <w:spacing w:val="-10"/>
        </w:rPr>
        <w:t>единства, целей.</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B04675" w:rsidRPr="00D86185" w:rsidRDefault="00B04675" w:rsidP="00472329">
      <w:pPr>
        <w:autoSpaceDE w:val="0"/>
        <w:autoSpaceDN w:val="0"/>
        <w:adjustRightInd w:val="0"/>
        <w:jc w:val="both"/>
        <w:rPr>
          <w:spacing w:val="-10"/>
        </w:rPr>
      </w:pPr>
      <w:r>
        <w:rPr>
          <w:spacing w:val="-10"/>
        </w:rPr>
        <w:t>A) преемственности;</w:t>
      </w:r>
    </w:p>
    <w:p w:rsidR="00B04675" w:rsidRPr="00D86185" w:rsidRDefault="00B046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B04675" w:rsidRPr="00D86185" w:rsidRDefault="00B04675" w:rsidP="00472329">
      <w:pPr>
        <w:autoSpaceDE w:val="0"/>
        <w:autoSpaceDN w:val="0"/>
        <w:adjustRightInd w:val="0"/>
        <w:jc w:val="both"/>
        <w:rPr>
          <w:spacing w:val="-10"/>
        </w:rPr>
      </w:pPr>
      <w:r w:rsidRPr="00D86185">
        <w:rPr>
          <w:spacing w:val="-10"/>
        </w:rPr>
        <w:t>B) шаговой доступности.</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B04675" w:rsidRPr="00D86185" w:rsidRDefault="00B046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B04675" w:rsidRPr="00D86185" w:rsidRDefault="00B04675" w:rsidP="00472329">
      <w:pPr>
        <w:autoSpaceDE w:val="0"/>
        <w:autoSpaceDN w:val="0"/>
        <w:adjustRightInd w:val="0"/>
        <w:jc w:val="both"/>
        <w:rPr>
          <w:spacing w:val="-10"/>
        </w:rPr>
      </w:pPr>
      <w:r w:rsidRPr="00D86185">
        <w:rPr>
          <w:spacing w:val="-10"/>
        </w:rPr>
        <w:t>Б) интеграция;</w:t>
      </w:r>
    </w:p>
    <w:p w:rsidR="00B04675" w:rsidRPr="00D86185" w:rsidRDefault="00B04675"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B04675" w:rsidRPr="00D86185" w:rsidRDefault="00B046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B04675" w:rsidRPr="00D86185" w:rsidRDefault="00B04675" w:rsidP="00472329">
      <w:pPr>
        <w:autoSpaceDE w:val="0"/>
        <w:autoSpaceDN w:val="0"/>
        <w:adjustRightInd w:val="0"/>
        <w:jc w:val="both"/>
        <w:rPr>
          <w:spacing w:val="-10"/>
        </w:rPr>
      </w:pPr>
      <w:r w:rsidRPr="00D86185">
        <w:rPr>
          <w:spacing w:val="-10"/>
        </w:rPr>
        <w:t>Б) «академический» компонент.</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B04675" w:rsidRPr="00D86185" w:rsidRDefault="00B04675" w:rsidP="00472329">
      <w:pPr>
        <w:autoSpaceDE w:val="0"/>
        <w:autoSpaceDN w:val="0"/>
        <w:adjustRightInd w:val="0"/>
        <w:jc w:val="both"/>
        <w:rPr>
          <w:spacing w:val="-10"/>
        </w:rPr>
      </w:pPr>
      <w:r>
        <w:rPr>
          <w:spacing w:val="-10"/>
        </w:rPr>
        <w:t>А)</w:t>
      </w:r>
      <w:r w:rsidRPr="00D86185">
        <w:rPr>
          <w:spacing w:val="-10"/>
        </w:rPr>
        <w:t>8</w:t>
      </w:r>
      <w:r>
        <w:rPr>
          <w:spacing w:val="-10"/>
        </w:rPr>
        <w:t>;</w:t>
      </w:r>
    </w:p>
    <w:p w:rsidR="00B04675" w:rsidRPr="00D86185" w:rsidRDefault="00B04675" w:rsidP="00472329">
      <w:pPr>
        <w:autoSpaceDE w:val="0"/>
        <w:autoSpaceDN w:val="0"/>
        <w:adjustRightInd w:val="0"/>
        <w:jc w:val="both"/>
        <w:rPr>
          <w:spacing w:val="-10"/>
        </w:rPr>
      </w:pPr>
      <w:r w:rsidRPr="00D86185">
        <w:rPr>
          <w:spacing w:val="-10"/>
        </w:rPr>
        <w:t>Б) 4</w:t>
      </w:r>
      <w:r>
        <w:rPr>
          <w:spacing w:val="-10"/>
        </w:rPr>
        <w:t>.</w:t>
      </w:r>
    </w:p>
    <w:p w:rsidR="00B04675" w:rsidRPr="00D86185" w:rsidRDefault="00B04675" w:rsidP="00472329">
      <w:pPr>
        <w:autoSpaceDE w:val="0"/>
        <w:autoSpaceDN w:val="0"/>
        <w:adjustRightInd w:val="0"/>
        <w:jc w:val="both"/>
        <w:rPr>
          <w:spacing w:val="-10"/>
        </w:rPr>
      </w:pPr>
    </w:p>
    <w:p w:rsidR="00B04675" w:rsidRPr="00D86185" w:rsidRDefault="00B0467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B04675" w:rsidRPr="00D86185" w:rsidRDefault="00B04675" w:rsidP="00472329">
      <w:pPr>
        <w:autoSpaceDE w:val="0"/>
        <w:autoSpaceDN w:val="0"/>
        <w:adjustRightInd w:val="0"/>
        <w:jc w:val="both"/>
        <w:rPr>
          <w:spacing w:val="-10"/>
        </w:rPr>
      </w:pPr>
      <w:r>
        <w:rPr>
          <w:spacing w:val="-10"/>
        </w:rPr>
        <w:t>А) естествознание;</w:t>
      </w:r>
    </w:p>
    <w:p w:rsidR="00B04675" w:rsidRDefault="00B04675" w:rsidP="00472329">
      <w:pPr>
        <w:autoSpaceDE w:val="0"/>
        <w:autoSpaceDN w:val="0"/>
        <w:adjustRightInd w:val="0"/>
        <w:jc w:val="both"/>
        <w:rPr>
          <w:spacing w:val="-10"/>
        </w:rPr>
      </w:pPr>
      <w:r>
        <w:rPr>
          <w:spacing w:val="-10"/>
        </w:rPr>
        <w:t>Б) искусство.</w:t>
      </w:r>
    </w:p>
    <w:p w:rsidR="00B04675" w:rsidRDefault="00B04675" w:rsidP="00472329">
      <w:pPr>
        <w:autoSpaceDE w:val="0"/>
        <w:autoSpaceDN w:val="0"/>
        <w:adjustRightInd w:val="0"/>
        <w:jc w:val="both"/>
        <w:rPr>
          <w:spacing w:val="-10"/>
        </w:rPr>
      </w:pPr>
    </w:p>
    <w:p w:rsidR="00B04675" w:rsidRDefault="00B046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B04675" w:rsidRDefault="00B04675" w:rsidP="00D95E27">
      <w:pPr>
        <w:jc w:val="both"/>
      </w:pPr>
      <w:r w:rsidRPr="00D86185">
        <w:rPr>
          <w:spacing w:val="-10"/>
        </w:rPr>
        <w:t>А)</w:t>
      </w:r>
      <w:r>
        <w:t xml:space="preserve"> адаптированная образовательная программа;</w:t>
      </w:r>
    </w:p>
    <w:p w:rsidR="00B04675" w:rsidRDefault="00B04675" w:rsidP="00D95E27">
      <w:pPr>
        <w:jc w:val="both"/>
      </w:pPr>
      <w:r>
        <w:t>Б) адаптированная основная общеобразовательная программа;</w:t>
      </w:r>
    </w:p>
    <w:p w:rsidR="00B04675" w:rsidRDefault="00B04675" w:rsidP="00D95E27">
      <w:pPr>
        <w:jc w:val="both"/>
      </w:pPr>
      <w:r>
        <w:t xml:space="preserve">В) индивидуальная образовательная программа. </w:t>
      </w:r>
    </w:p>
    <w:p w:rsidR="00B04675" w:rsidRDefault="00B04675" w:rsidP="00D95E27">
      <w:pPr>
        <w:jc w:val="both"/>
      </w:pPr>
    </w:p>
    <w:p w:rsidR="00B04675" w:rsidRDefault="00B046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B04675" w:rsidRDefault="00B04675" w:rsidP="00D95E27">
      <w:pPr>
        <w:jc w:val="both"/>
      </w:pPr>
      <w:r w:rsidRPr="00D86185">
        <w:rPr>
          <w:spacing w:val="-10"/>
        </w:rPr>
        <w:t>А)</w:t>
      </w:r>
      <w:r>
        <w:t>на основании рекомендаций психолого-медико-педагогической комиссии;</w:t>
      </w:r>
    </w:p>
    <w:p w:rsidR="00B04675" w:rsidRDefault="00B04675" w:rsidP="00D95E27">
      <w:pPr>
        <w:jc w:val="both"/>
      </w:pPr>
      <w:r>
        <w:t>Б)с согласия родителей (законных представителей);</w:t>
      </w:r>
    </w:p>
    <w:p w:rsidR="00B04675" w:rsidRDefault="00B046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B04675" w:rsidRDefault="00B04675" w:rsidP="00D95E27">
      <w:pPr>
        <w:jc w:val="both"/>
      </w:pPr>
    </w:p>
    <w:p w:rsidR="00B04675" w:rsidRDefault="00B04675" w:rsidP="00D95E27">
      <w:pPr>
        <w:jc w:val="both"/>
      </w:pPr>
      <w:r>
        <w:t xml:space="preserve">27. Работая с детьми с ОВЗ, педагог должен: </w:t>
      </w:r>
    </w:p>
    <w:p w:rsidR="00B04675" w:rsidRDefault="00B046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B04675" w:rsidRDefault="00B04675" w:rsidP="00D95E27">
      <w:pPr>
        <w:jc w:val="both"/>
      </w:pPr>
      <w:r>
        <w:t>Б) самостоятельно разрабатывать адаптированную образовательную программу для ребенка;</w:t>
      </w:r>
    </w:p>
    <w:p w:rsidR="00B04675" w:rsidRDefault="00B04675" w:rsidP="00D95E27">
      <w:pPr>
        <w:jc w:val="both"/>
      </w:pPr>
      <w:r>
        <w:t>В) использовать разработанную психологом адаптированную образовательную программу.</w:t>
      </w:r>
    </w:p>
    <w:p w:rsidR="00B04675" w:rsidRDefault="00B04675" w:rsidP="00D95E27">
      <w:pPr>
        <w:jc w:val="both"/>
      </w:pPr>
    </w:p>
    <w:p w:rsidR="00B04675" w:rsidRDefault="00B04675" w:rsidP="00D95E27">
      <w:pPr>
        <w:jc w:val="both"/>
      </w:pPr>
      <w:r>
        <w:t>28. Основным критерием, характеризующим успешность ребенка с ОВЗ в образовательной организации, является:</w:t>
      </w:r>
    </w:p>
    <w:p w:rsidR="00B04675" w:rsidRDefault="00B046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B04675" w:rsidRDefault="00B04675" w:rsidP="00D95E27">
      <w:pPr>
        <w:jc w:val="both"/>
      </w:pPr>
      <w:r>
        <w:t>Б) динамика развития ребенка с учетом индивидуального образовательного плана;</w:t>
      </w:r>
    </w:p>
    <w:p w:rsidR="00B04675" w:rsidRDefault="00B04675" w:rsidP="00D95E27">
      <w:pPr>
        <w:jc w:val="both"/>
      </w:pPr>
      <w:r>
        <w:t>В) независимая экспертная оценка внешних экспертов.</w:t>
      </w:r>
    </w:p>
    <w:p w:rsidR="00B04675" w:rsidRDefault="00B04675" w:rsidP="00D95E27">
      <w:pPr>
        <w:jc w:val="both"/>
      </w:pPr>
    </w:p>
    <w:p w:rsidR="00B04675" w:rsidRDefault="00B04675" w:rsidP="00D95E27">
      <w:pPr>
        <w:jc w:val="both"/>
      </w:pPr>
      <w:r>
        <w:t>29. Обучающийся с ограниченными возможностями здоровья - это:</w:t>
      </w:r>
    </w:p>
    <w:p w:rsidR="00B04675" w:rsidRDefault="00B046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B04675" w:rsidRDefault="00B046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B04675" w:rsidRDefault="00B046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B04675" w:rsidRDefault="00B04675" w:rsidP="00D95E27">
      <w:pPr>
        <w:jc w:val="both"/>
      </w:pPr>
    </w:p>
    <w:p w:rsidR="00B04675" w:rsidRDefault="00B046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B04675" w:rsidRDefault="00B04675" w:rsidP="00D95E27">
      <w:pPr>
        <w:jc w:val="both"/>
      </w:pPr>
      <w:r w:rsidRPr="00D86185">
        <w:rPr>
          <w:spacing w:val="-10"/>
        </w:rPr>
        <w:t>А)</w:t>
      </w:r>
      <w:r>
        <w:t>инклюзия;</w:t>
      </w:r>
    </w:p>
    <w:p w:rsidR="00B04675" w:rsidRDefault="00B04675" w:rsidP="00D95E27">
      <w:pPr>
        <w:jc w:val="both"/>
      </w:pPr>
      <w:r>
        <w:t>Б) интеракция;</w:t>
      </w:r>
    </w:p>
    <w:p w:rsidR="00B04675" w:rsidRDefault="00B04675" w:rsidP="00D95E27">
      <w:pPr>
        <w:jc w:val="both"/>
      </w:pPr>
      <w:r>
        <w:t>В) индивидуализация.</w:t>
      </w:r>
    </w:p>
    <w:p w:rsidR="00B04675" w:rsidRDefault="00B04675"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B04675" w:rsidRDefault="00B04675" w:rsidP="00D95E27">
      <w:pPr>
        <w:jc w:val="both"/>
      </w:pPr>
      <w:r w:rsidRPr="00D86185">
        <w:rPr>
          <w:spacing w:val="-10"/>
        </w:rPr>
        <w:t>А)</w:t>
      </w:r>
      <w:r>
        <w:t xml:space="preserve"> групповая интеграция;</w:t>
      </w:r>
    </w:p>
    <w:p w:rsidR="00B04675" w:rsidRDefault="00B04675" w:rsidP="00D95E27">
      <w:pPr>
        <w:jc w:val="both"/>
      </w:pPr>
      <w:r>
        <w:t>Б) образовательная интеграция;</w:t>
      </w:r>
    </w:p>
    <w:p w:rsidR="00B04675" w:rsidRDefault="00B04675" w:rsidP="00D95E27">
      <w:pPr>
        <w:jc w:val="both"/>
      </w:pPr>
      <w:r>
        <w:t>В) коммуникация.</w:t>
      </w:r>
    </w:p>
    <w:p w:rsidR="00B04675" w:rsidRDefault="00B04675" w:rsidP="00D95E27">
      <w:pPr>
        <w:jc w:val="both"/>
      </w:pPr>
    </w:p>
    <w:p w:rsidR="00B04675" w:rsidRDefault="00B04675" w:rsidP="00D95E27">
      <w:pPr>
        <w:jc w:val="both"/>
      </w:pPr>
      <w:r>
        <w:t>32. Выберите правильный ответ: Завершающим уровнем инклюзивной вертикали становится этап:</w:t>
      </w:r>
    </w:p>
    <w:p w:rsidR="00B04675" w:rsidRDefault="00B046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B04675" w:rsidRDefault="00B046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B04675" w:rsidRDefault="00B04675" w:rsidP="00D95E27">
      <w:pPr>
        <w:jc w:val="both"/>
      </w:pPr>
      <w:r>
        <w:t>В) ранней интеграции детей с нарушениями в развитии в детские дошкольные учреждения.</w:t>
      </w:r>
    </w:p>
    <w:p w:rsidR="00B04675" w:rsidRDefault="00B04675" w:rsidP="00D95E27">
      <w:pPr>
        <w:jc w:val="both"/>
      </w:pPr>
    </w:p>
    <w:p w:rsidR="00B04675" w:rsidRDefault="00B04675"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B04675" w:rsidRDefault="00B04675" w:rsidP="00D95E27">
      <w:pPr>
        <w:jc w:val="both"/>
      </w:pPr>
      <w:r>
        <w:t>А) инклюзивной горизонтали;</w:t>
      </w:r>
    </w:p>
    <w:p w:rsidR="00B04675" w:rsidRDefault="00B04675" w:rsidP="00D95E27">
      <w:pPr>
        <w:jc w:val="both"/>
      </w:pPr>
      <w:r>
        <w:t>Б) инклюзивной вертикали.</w:t>
      </w:r>
    </w:p>
    <w:p w:rsidR="00B04675" w:rsidRDefault="00B04675" w:rsidP="00D95E27">
      <w:pPr>
        <w:jc w:val="both"/>
      </w:pPr>
    </w:p>
    <w:p w:rsidR="00B04675" w:rsidRDefault="00B046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B04675" w:rsidRDefault="00B04675"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B04675" w:rsidRDefault="00B04675" w:rsidP="00D95E27">
      <w:pPr>
        <w:jc w:val="both"/>
      </w:pPr>
      <w:r>
        <w:t>Б) коррекция нарушений развития;</w:t>
      </w:r>
    </w:p>
    <w:p w:rsidR="00B04675" w:rsidRDefault="00B04675"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B04675" w:rsidRDefault="00B04675" w:rsidP="00D95E27">
      <w:pPr>
        <w:jc w:val="both"/>
      </w:pPr>
    </w:p>
    <w:p w:rsidR="00B04675" w:rsidRDefault="00B04675" w:rsidP="00D95E27">
      <w:pPr>
        <w:jc w:val="both"/>
      </w:pPr>
      <w:r>
        <w:t>35.Работая с детьми с ОВЗ, педагог должен:</w:t>
      </w:r>
    </w:p>
    <w:p w:rsidR="00B04675" w:rsidRDefault="00B04675" w:rsidP="00D95E27">
      <w:pPr>
        <w:jc w:val="both"/>
      </w:pPr>
      <w:r w:rsidRPr="00D86185">
        <w:rPr>
          <w:spacing w:val="-10"/>
        </w:rPr>
        <w:t>А)</w:t>
      </w:r>
      <w:r>
        <w:t xml:space="preserve"> взаимодействовать с другими специалистами в рамках психолого-медико-</w:t>
      </w:r>
    </w:p>
    <w:p w:rsidR="00B04675" w:rsidRDefault="00B04675" w:rsidP="00D95E27">
      <w:pPr>
        <w:jc w:val="both"/>
      </w:pPr>
      <w:r>
        <w:t>педагогического консилиума для разработки адаптированной образовательной</w:t>
      </w:r>
    </w:p>
    <w:p w:rsidR="00B04675" w:rsidRDefault="00B04675" w:rsidP="00D95E27">
      <w:pPr>
        <w:jc w:val="both"/>
      </w:pPr>
      <w:r>
        <w:t>программы;</w:t>
      </w:r>
    </w:p>
    <w:p w:rsidR="00B04675" w:rsidRDefault="00B04675" w:rsidP="00D95E27">
      <w:pPr>
        <w:jc w:val="both"/>
      </w:pPr>
      <w:r>
        <w:t>Б) самостоятельно разрабатывать адаптированную образовательную программу для ребенка;</w:t>
      </w:r>
    </w:p>
    <w:p w:rsidR="00B04675" w:rsidRDefault="00B04675" w:rsidP="00D95E27">
      <w:pPr>
        <w:jc w:val="both"/>
      </w:pPr>
      <w:r>
        <w:t>В) использовать разработанную психологом адаптированную образовательную программу.</w:t>
      </w:r>
    </w:p>
    <w:p w:rsidR="00B04675" w:rsidRDefault="00B04675" w:rsidP="00D95E27">
      <w:pPr>
        <w:jc w:val="both"/>
      </w:pPr>
    </w:p>
    <w:p w:rsidR="00B04675" w:rsidRDefault="00B04675"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B04675" w:rsidRDefault="00B04675" w:rsidP="00D95E27">
      <w:pPr>
        <w:jc w:val="both"/>
      </w:pPr>
      <w:r w:rsidRPr="00D86185">
        <w:rPr>
          <w:spacing w:val="-10"/>
        </w:rPr>
        <w:t>А)</w:t>
      </w:r>
      <w:r>
        <w:rPr>
          <w:spacing w:val="-10"/>
        </w:rPr>
        <w:t xml:space="preserve"> о</w:t>
      </w:r>
      <w:r>
        <w:t>беспечение соматического благополучия ребенка;</w:t>
      </w:r>
    </w:p>
    <w:p w:rsidR="00B04675" w:rsidRDefault="00B04675" w:rsidP="00D95E27">
      <w:pPr>
        <w:jc w:val="both"/>
      </w:pPr>
      <w:r>
        <w:t>Б) поддержка развития и социальной адаптации ребенка с ОВЗ в образовательной среде;</w:t>
      </w:r>
    </w:p>
    <w:p w:rsidR="00B04675" w:rsidRDefault="00B04675" w:rsidP="00D95E27">
      <w:pPr>
        <w:jc w:val="both"/>
      </w:pPr>
      <w:r>
        <w:t>В) оказание психологической помощи семье ребенка.</w:t>
      </w:r>
    </w:p>
    <w:p w:rsidR="00B04675" w:rsidRDefault="00B04675" w:rsidP="00D95E27">
      <w:pPr>
        <w:jc w:val="both"/>
      </w:pPr>
    </w:p>
    <w:p w:rsidR="00B04675" w:rsidRDefault="00B04675" w:rsidP="00D95E27">
      <w:pPr>
        <w:jc w:val="both"/>
      </w:pPr>
      <w:r>
        <w:t>37.Что является основным критерием эффективного психолого-педагогического сопровождения ребенка с ОВЗ:</w:t>
      </w:r>
    </w:p>
    <w:p w:rsidR="00B04675" w:rsidRDefault="00B046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B04675" w:rsidRDefault="00B04675" w:rsidP="00D95E27">
      <w:pPr>
        <w:jc w:val="both"/>
      </w:pPr>
      <w:r>
        <w:t>Б) освоение адаптированной образовательной программы/адаптированной,</w:t>
      </w:r>
    </w:p>
    <w:p w:rsidR="00B04675" w:rsidRDefault="00B04675" w:rsidP="00D95E27">
      <w:pPr>
        <w:jc w:val="both"/>
      </w:pPr>
      <w:r>
        <w:t>основной образовательной программы и социально-психологическая адаптация ребенка;</w:t>
      </w:r>
    </w:p>
    <w:p w:rsidR="00B04675" w:rsidRDefault="00B04675" w:rsidP="00D95E27">
      <w:pPr>
        <w:jc w:val="both"/>
      </w:pPr>
      <w:r>
        <w:t>В)полное удовлетворение запросов родителей.</w:t>
      </w:r>
    </w:p>
    <w:p w:rsidR="00B04675" w:rsidRDefault="00B04675" w:rsidP="00D95E27">
      <w:pPr>
        <w:jc w:val="both"/>
      </w:pPr>
    </w:p>
    <w:p w:rsidR="00B04675" w:rsidRDefault="00B04675" w:rsidP="00D95E27">
      <w:pPr>
        <w:jc w:val="both"/>
      </w:pPr>
      <w:r>
        <w:t>38. Физический или психический недостаток, вызывающий нарушение нормального развития – это:</w:t>
      </w:r>
    </w:p>
    <w:p w:rsidR="00B04675" w:rsidRDefault="00B04675" w:rsidP="00D95E27">
      <w:pPr>
        <w:jc w:val="both"/>
      </w:pPr>
      <w:r w:rsidRPr="00D86185">
        <w:rPr>
          <w:spacing w:val="-10"/>
        </w:rPr>
        <w:t>А)</w:t>
      </w:r>
      <w:r>
        <w:t xml:space="preserve"> дефект;</w:t>
      </w:r>
    </w:p>
    <w:p w:rsidR="00B04675" w:rsidRDefault="00B04675" w:rsidP="00D95E27">
      <w:pPr>
        <w:jc w:val="both"/>
      </w:pPr>
      <w:r>
        <w:t>Б) отставание;</w:t>
      </w:r>
    </w:p>
    <w:p w:rsidR="00B04675" w:rsidRDefault="00B04675" w:rsidP="00D95E27">
      <w:pPr>
        <w:jc w:val="both"/>
      </w:pPr>
      <w:r>
        <w:t>В)</w:t>
      </w:r>
      <w:proofErr w:type="spellStart"/>
      <w:r>
        <w:t>абилитация</w:t>
      </w:r>
      <w:proofErr w:type="spellEnd"/>
      <w:r>
        <w:t>;</w:t>
      </w:r>
    </w:p>
    <w:p w:rsidR="00B04675" w:rsidRDefault="00B04675" w:rsidP="00D95E27">
      <w:pPr>
        <w:jc w:val="both"/>
      </w:pPr>
      <w:r>
        <w:t>В)</w:t>
      </w:r>
      <w:proofErr w:type="spellStart"/>
      <w:r>
        <w:t>застревание</w:t>
      </w:r>
      <w:proofErr w:type="spellEnd"/>
      <w:r>
        <w:t>.</w:t>
      </w:r>
    </w:p>
    <w:p w:rsidR="00B04675" w:rsidRDefault="00B04675" w:rsidP="00D95E27">
      <w:pPr>
        <w:jc w:val="both"/>
      </w:pPr>
    </w:p>
    <w:p w:rsidR="00B04675" w:rsidRDefault="00B04675" w:rsidP="00D95E27">
      <w:pPr>
        <w:jc w:val="both"/>
      </w:pPr>
      <w:r>
        <w:t>39.Запаздывание или приостановка всех сторон психического развития или преимущественно отдельных компонентов:</w:t>
      </w:r>
    </w:p>
    <w:p w:rsidR="00B04675" w:rsidRDefault="00B04675" w:rsidP="00D95E27">
      <w:pPr>
        <w:jc w:val="both"/>
      </w:pPr>
      <w:r w:rsidRPr="00D86185">
        <w:rPr>
          <w:spacing w:val="-10"/>
        </w:rPr>
        <w:t>А)</w:t>
      </w:r>
      <w:r>
        <w:t xml:space="preserve"> дисфункция созревания;</w:t>
      </w:r>
    </w:p>
    <w:p w:rsidR="00B04675" w:rsidRDefault="00B04675" w:rsidP="00D95E27">
      <w:pPr>
        <w:jc w:val="both"/>
      </w:pPr>
      <w:r>
        <w:t>Б) ретардация;</w:t>
      </w:r>
    </w:p>
    <w:p w:rsidR="00B04675" w:rsidRDefault="00B04675" w:rsidP="00D95E27">
      <w:pPr>
        <w:jc w:val="both"/>
      </w:pPr>
      <w:r>
        <w:t>В)</w:t>
      </w:r>
      <w:proofErr w:type="spellStart"/>
      <w:r>
        <w:t>асинхрония</w:t>
      </w:r>
      <w:proofErr w:type="spellEnd"/>
      <w:r>
        <w:t>;</w:t>
      </w:r>
    </w:p>
    <w:p w:rsidR="00B04675" w:rsidRDefault="00B04675" w:rsidP="00D95E27">
      <w:pPr>
        <w:jc w:val="both"/>
      </w:pPr>
      <w:r>
        <w:t>Г) поврежденное развитие.</w:t>
      </w:r>
    </w:p>
    <w:p w:rsidR="00B04675" w:rsidRDefault="00B04675" w:rsidP="00D95E27">
      <w:pPr>
        <w:jc w:val="both"/>
      </w:pPr>
    </w:p>
    <w:p w:rsidR="00B04675" w:rsidRDefault="00B04675" w:rsidP="00D95E27">
      <w:pPr>
        <w:jc w:val="both"/>
      </w:pPr>
      <w:r>
        <w:t>40. Поведение, отклоняющееся от социально-психологических и нравственных норм:</w:t>
      </w:r>
    </w:p>
    <w:p w:rsidR="00B04675" w:rsidRDefault="00B04675" w:rsidP="00D95E27">
      <w:pPr>
        <w:jc w:val="both"/>
      </w:pPr>
      <w:r w:rsidRPr="00D86185">
        <w:rPr>
          <w:spacing w:val="-10"/>
        </w:rPr>
        <w:t>А)</w:t>
      </w:r>
      <w:r>
        <w:t xml:space="preserve"> социальное;</w:t>
      </w:r>
    </w:p>
    <w:p w:rsidR="00B04675" w:rsidRDefault="00B04675" w:rsidP="00D95E27">
      <w:pPr>
        <w:jc w:val="both"/>
      </w:pPr>
      <w:r>
        <w:t>Б) конформное;</w:t>
      </w:r>
    </w:p>
    <w:p w:rsidR="00B04675" w:rsidRDefault="00B04675" w:rsidP="00D95E27">
      <w:pPr>
        <w:jc w:val="both"/>
      </w:pPr>
      <w:r>
        <w:t xml:space="preserve">В) </w:t>
      </w:r>
      <w:proofErr w:type="spellStart"/>
      <w:r>
        <w:t>девиантное</w:t>
      </w:r>
      <w:proofErr w:type="spellEnd"/>
      <w:r>
        <w:t>;</w:t>
      </w:r>
    </w:p>
    <w:p w:rsidR="00B04675" w:rsidRDefault="00B04675" w:rsidP="00D95E27">
      <w:pPr>
        <w:jc w:val="both"/>
      </w:pPr>
      <w:r>
        <w:t>Г) приспосабливающееся.</w:t>
      </w:r>
    </w:p>
    <w:p w:rsidR="00B04675" w:rsidRDefault="00B04675" w:rsidP="00D95E27">
      <w:pPr>
        <w:jc w:val="both"/>
      </w:pPr>
    </w:p>
    <w:p w:rsidR="00B04675" w:rsidRDefault="00B04675"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B04675" w:rsidRDefault="00B04675" w:rsidP="00D95E27">
      <w:pPr>
        <w:jc w:val="both"/>
      </w:pPr>
      <w:r w:rsidRPr="00D86185">
        <w:rPr>
          <w:spacing w:val="-10"/>
        </w:rPr>
        <w:t>А)</w:t>
      </w:r>
      <w:r>
        <w:t>внимательность, сосредоточенность, работоспособность;</w:t>
      </w:r>
    </w:p>
    <w:p w:rsidR="00B04675" w:rsidRDefault="00B04675" w:rsidP="00D95E27">
      <w:pPr>
        <w:jc w:val="both"/>
      </w:pPr>
      <w:r>
        <w:t>Б) сонливость, забывчивость, упорность;</w:t>
      </w:r>
    </w:p>
    <w:p w:rsidR="00B04675" w:rsidRDefault="00B04675" w:rsidP="00D95E27">
      <w:pPr>
        <w:jc w:val="both"/>
      </w:pPr>
      <w:r>
        <w:t xml:space="preserve">В) невнимательность, </w:t>
      </w:r>
      <w:proofErr w:type="spellStart"/>
      <w:r>
        <w:t>гиперактивность</w:t>
      </w:r>
      <w:proofErr w:type="spellEnd"/>
      <w:r>
        <w:t>, импульсивность;</w:t>
      </w:r>
    </w:p>
    <w:p w:rsidR="00B04675" w:rsidRDefault="00B04675" w:rsidP="00D95E27">
      <w:pPr>
        <w:jc w:val="both"/>
      </w:pPr>
      <w:r>
        <w:t>Г) крикливость, активность, раздражительность.</w:t>
      </w:r>
    </w:p>
    <w:p w:rsidR="00B04675" w:rsidRDefault="00B04675" w:rsidP="00D95E27">
      <w:pPr>
        <w:jc w:val="both"/>
      </w:pPr>
    </w:p>
    <w:p w:rsidR="00B04675" w:rsidRDefault="00B046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B04675" w:rsidRDefault="00B04675" w:rsidP="00D95E27">
      <w:pPr>
        <w:jc w:val="both"/>
      </w:pPr>
      <w:r w:rsidRPr="00D86185">
        <w:rPr>
          <w:spacing w:val="-10"/>
        </w:rPr>
        <w:t>А)</w:t>
      </w:r>
      <w:r>
        <w:t xml:space="preserve"> одаренность;</w:t>
      </w:r>
    </w:p>
    <w:p w:rsidR="00B04675" w:rsidRDefault="00B04675" w:rsidP="00D95E27">
      <w:pPr>
        <w:jc w:val="both"/>
      </w:pPr>
      <w:r>
        <w:t>Б) депривация;</w:t>
      </w:r>
    </w:p>
    <w:p w:rsidR="00B04675" w:rsidRDefault="00B04675" w:rsidP="00D95E27">
      <w:pPr>
        <w:jc w:val="both"/>
      </w:pPr>
      <w:r>
        <w:t>В) деменция;</w:t>
      </w:r>
    </w:p>
    <w:p w:rsidR="00B04675" w:rsidRDefault="00B04675" w:rsidP="00D95E27">
      <w:pPr>
        <w:jc w:val="both"/>
      </w:pPr>
      <w:r>
        <w:t>Г) ассимиляция.</w:t>
      </w:r>
    </w:p>
    <w:p w:rsidR="00B04675" w:rsidRDefault="00B04675" w:rsidP="00D95E27">
      <w:pPr>
        <w:jc w:val="both"/>
      </w:pPr>
    </w:p>
    <w:p w:rsidR="00B04675" w:rsidRDefault="00B04675" w:rsidP="00D95E27">
      <w:pPr>
        <w:jc w:val="both"/>
      </w:pPr>
      <w:r>
        <w:t>43.Изменчивая, хаотичная структура внешнего мира без четкого упорядочения и смысла:</w:t>
      </w:r>
    </w:p>
    <w:p w:rsidR="00B04675" w:rsidRDefault="00B04675" w:rsidP="00D95E27">
      <w:pPr>
        <w:jc w:val="both"/>
      </w:pPr>
      <w:r w:rsidRPr="00D86185">
        <w:rPr>
          <w:spacing w:val="-10"/>
        </w:rPr>
        <w:t>А)</w:t>
      </w:r>
      <w:r>
        <w:t xml:space="preserve"> переменная депривация;</w:t>
      </w:r>
    </w:p>
    <w:p w:rsidR="00B04675" w:rsidRDefault="00B04675" w:rsidP="00D95E27">
      <w:pPr>
        <w:jc w:val="both"/>
      </w:pPr>
      <w:r>
        <w:t>Б) социальная депривация;</w:t>
      </w:r>
    </w:p>
    <w:p w:rsidR="00B04675" w:rsidRDefault="00B04675" w:rsidP="00D95E27">
      <w:pPr>
        <w:jc w:val="both"/>
      </w:pPr>
      <w:r>
        <w:t>В) стабильная депривация;</w:t>
      </w:r>
    </w:p>
    <w:p w:rsidR="00B04675" w:rsidRDefault="00B04675" w:rsidP="00D95E27">
      <w:pPr>
        <w:jc w:val="both"/>
      </w:pPr>
      <w:r>
        <w:t>Г) когнитивная депривация.</w:t>
      </w:r>
    </w:p>
    <w:p w:rsidR="00B04675" w:rsidRDefault="00B04675" w:rsidP="00D95E27">
      <w:pPr>
        <w:jc w:val="both"/>
      </w:pPr>
    </w:p>
    <w:p w:rsidR="00B04675" w:rsidRDefault="00B04675" w:rsidP="00D95E27">
      <w:pPr>
        <w:jc w:val="both"/>
      </w:pPr>
      <w:r>
        <w:t xml:space="preserve">44. Лица с порогом восприятия выше 80 </w:t>
      </w:r>
      <w:proofErr w:type="spellStart"/>
      <w:r>
        <w:t>дб</w:t>
      </w:r>
      <w:proofErr w:type="spellEnd"/>
      <w:r>
        <w:t>:</w:t>
      </w:r>
    </w:p>
    <w:p w:rsidR="00B04675" w:rsidRDefault="00B04675" w:rsidP="00D95E27">
      <w:pPr>
        <w:jc w:val="both"/>
      </w:pPr>
      <w:r w:rsidRPr="00D86185">
        <w:rPr>
          <w:spacing w:val="-10"/>
        </w:rPr>
        <w:t>А)</w:t>
      </w:r>
      <w:r>
        <w:t xml:space="preserve"> слепые;</w:t>
      </w:r>
    </w:p>
    <w:p w:rsidR="00B04675" w:rsidRDefault="00B04675" w:rsidP="00D95E27">
      <w:pPr>
        <w:jc w:val="both"/>
      </w:pPr>
      <w:r>
        <w:t>Б) умственно-отсталые;</w:t>
      </w:r>
    </w:p>
    <w:p w:rsidR="00B04675" w:rsidRDefault="00B04675" w:rsidP="00D95E27">
      <w:pPr>
        <w:jc w:val="both"/>
      </w:pPr>
      <w:r>
        <w:t>В) глухие;</w:t>
      </w:r>
    </w:p>
    <w:p w:rsidR="00B04675" w:rsidRDefault="00B04675" w:rsidP="00D95E27">
      <w:pPr>
        <w:jc w:val="both"/>
      </w:pPr>
      <w:r>
        <w:t>Г)</w:t>
      </w:r>
      <w:proofErr w:type="spellStart"/>
      <w:r>
        <w:t>депривированные</w:t>
      </w:r>
      <w:proofErr w:type="spellEnd"/>
      <w:r>
        <w:t>.</w:t>
      </w:r>
    </w:p>
    <w:p w:rsidR="00B04675" w:rsidRDefault="00B04675" w:rsidP="00D95E27">
      <w:pPr>
        <w:jc w:val="both"/>
      </w:pPr>
    </w:p>
    <w:p w:rsidR="00B04675" w:rsidRDefault="00B04675" w:rsidP="00D95E27">
      <w:pPr>
        <w:jc w:val="both"/>
      </w:pPr>
      <w:r>
        <w:t>45. Видами умственной отсталости являются:</w:t>
      </w:r>
    </w:p>
    <w:p w:rsidR="00B04675" w:rsidRDefault="00B04675" w:rsidP="00D95E27">
      <w:pPr>
        <w:jc w:val="both"/>
      </w:pPr>
      <w:r w:rsidRPr="00D86185">
        <w:rPr>
          <w:spacing w:val="-10"/>
        </w:rPr>
        <w:t>А)</w:t>
      </w:r>
      <w:r>
        <w:t xml:space="preserve"> дебильность, </w:t>
      </w:r>
      <w:proofErr w:type="spellStart"/>
      <w:r>
        <w:t>идиотия</w:t>
      </w:r>
      <w:proofErr w:type="spellEnd"/>
      <w:r>
        <w:t>;</w:t>
      </w:r>
    </w:p>
    <w:p w:rsidR="00B04675" w:rsidRDefault="00B04675" w:rsidP="00D95E27">
      <w:pPr>
        <w:jc w:val="both"/>
      </w:pPr>
      <w:r>
        <w:t>Б) олигофрения, деменция;</w:t>
      </w:r>
    </w:p>
    <w:p w:rsidR="00B04675" w:rsidRDefault="00B04675" w:rsidP="00D95E27">
      <w:pPr>
        <w:jc w:val="both"/>
      </w:pPr>
      <w:r>
        <w:t>В) ретардация, повреждение;</w:t>
      </w:r>
    </w:p>
    <w:p w:rsidR="00B04675" w:rsidRDefault="00B04675" w:rsidP="00D95E27">
      <w:pPr>
        <w:jc w:val="both"/>
      </w:pPr>
      <w:r>
        <w:t xml:space="preserve">Г) </w:t>
      </w:r>
      <w:proofErr w:type="spellStart"/>
      <w:r>
        <w:t>асинхрония</w:t>
      </w:r>
      <w:proofErr w:type="spellEnd"/>
      <w:r>
        <w:t>, повреждение.</w:t>
      </w:r>
    </w:p>
    <w:p w:rsidR="00B04675" w:rsidRDefault="00B04675" w:rsidP="00D95E27">
      <w:pPr>
        <w:jc w:val="both"/>
      </w:pPr>
    </w:p>
    <w:p w:rsidR="00B04675" w:rsidRDefault="00B04675"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B04675" w:rsidRDefault="00B04675" w:rsidP="00D95E27">
      <w:pPr>
        <w:jc w:val="both"/>
      </w:pPr>
      <w:r w:rsidRPr="00D86185">
        <w:rPr>
          <w:spacing w:val="-10"/>
        </w:rPr>
        <w:t>А)</w:t>
      </w:r>
      <w:r>
        <w:t xml:space="preserve"> конституционного генеза;</w:t>
      </w:r>
    </w:p>
    <w:p w:rsidR="00B04675" w:rsidRDefault="00B04675" w:rsidP="00D95E27">
      <w:pPr>
        <w:jc w:val="both"/>
      </w:pPr>
      <w:r>
        <w:t>Б) соматогенного генеза;</w:t>
      </w:r>
    </w:p>
    <w:p w:rsidR="00B04675" w:rsidRDefault="00B04675" w:rsidP="00D95E27">
      <w:pPr>
        <w:jc w:val="both"/>
      </w:pPr>
      <w:r>
        <w:t>В) психогенного генеза;</w:t>
      </w:r>
    </w:p>
    <w:p w:rsidR="00B04675" w:rsidRDefault="00B04675" w:rsidP="00D95E27">
      <w:pPr>
        <w:jc w:val="both"/>
      </w:pPr>
      <w:r>
        <w:t>Г) социального генеза.</w:t>
      </w:r>
    </w:p>
    <w:p w:rsidR="00B04675" w:rsidRDefault="00B04675" w:rsidP="00D95E27">
      <w:pPr>
        <w:jc w:val="both"/>
      </w:pPr>
    </w:p>
    <w:p w:rsidR="00B04675" w:rsidRDefault="00B04675" w:rsidP="00D95E27">
      <w:pPr>
        <w:jc w:val="both"/>
      </w:pPr>
      <w:r>
        <w:t>47. При детском церебральном параличе не отмечаются нарушения формирования:</w:t>
      </w:r>
    </w:p>
    <w:p w:rsidR="00B04675" w:rsidRDefault="00B04675" w:rsidP="00D95E27">
      <w:pPr>
        <w:jc w:val="both"/>
      </w:pPr>
      <w:r w:rsidRPr="00D86185">
        <w:rPr>
          <w:spacing w:val="-10"/>
        </w:rPr>
        <w:t>А)</w:t>
      </w:r>
      <w:r>
        <w:t>познавательной деятельности;</w:t>
      </w:r>
    </w:p>
    <w:p w:rsidR="00B04675" w:rsidRDefault="00B04675" w:rsidP="00D95E27">
      <w:pPr>
        <w:jc w:val="both"/>
      </w:pPr>
      <w:r>
        <w:t>Б) статики;</w:t>
      </w:r>
    </w:p>
    <w:p w:rsidR="00B04675" w:rsidRDefault="00B04675" w:rsidP="00D95E27">
      <w:pPr>
        <w:jc w:val="both"/>
      </w:pPr>
      <w:r>
        <w:t>В) эмоционально-волевой сферы;</w:t>
      </w:r>
    </w:p>
    <w:p w:rsidR="00B04675" w:rsidRDefault="00B04675" w:rsidP="00D95E27">
      <w:pPr>
        <w:jc w:val="both"/>
      </w:pPr>
      <w:r>
        <w:t>Г) личности.</w:t>
      </w:r>
    </w:p>
    <w:p w:rsidR="00B04675" w:rsidRPr="00D86185" w:rsidRDefault="00B04675" w:rsidP="00472329">
      <w:pPr>
        <w:autoSpaceDE w:val="0"/>
        <w:autoSpaceDN w:val="0"/>
        <w:adjustRightInd w:val="0"/>
        <w:jc w:val="both"/>
        <w:rPr>
          <w:spacing w:val="-10"/>
        </w:rPr>
      </w:pPr>
    </w:p>
    <w:p w:rsidR="00B04675" w:rsidRPr="00DF2171" w:rsidRDefault="00B04675" w:rsidP="00731062">
      <w:pPr>
        <w:autoSpaceDE w:val="0"/>
        <w:autoSpaceDN w:val="0"/>
        <w:adjustRightInd w:val="0"/>
        <w:jc w:val="both"/>
        <w:rPr>
          <w:color w:val="000000"/>
        </w:rPr>
      </w:pPr>
    </w:p>
    <w:p w:rsidR="00B04675" w:rsidRPr="007A420A" w:rsidRDefault="00B04675" w:rsidP="00C32ACE">
      <w:pPr>
        <w:rPr>
          <w:b/>
        </w:rPr>
      </w:pPr>
      <w:r w:rsidRPr="007A420A">
        <w:rPr>
          <w:b/>
        </w:rPr>
        <w:t xml:space="preserve">Примерный список вопросов </w:t>
      </w:r>
    </w:p>
    <w:p w:rsidR="00B04675" w:rsidRDefault="00B04675" w:rsidP="00420F4A">
      <w:pPr>
        <w:autoSpaceDE w:val="0"/>
        <w:autoSpaceDN w:val="0"/>
        <w:adjustRightInd w:val="0"/>
      </w:pPr>
      <w:r>
        <w:t xml:space="preserve">1. История развития инклюзивных процессов в обществе в России и за рубежом. </w:t>
      </w:r>
    </w:p>
    <w:p w:rsidR="00B04675" w:rsidRDefault="00B04675" w:rsidP="00420F4A">
      <w:pPr>
        <w:autoSpaceDE w:val="0"/>
        <w:autoSpaceDN w:val="0"/>
        <w:adjustRightInd w:val="0"/>
      </w:pPr>
      <w:r>
        <w:t xml:space="preserve">2. Философский подход в инклюзивной проблематике. </w:t>
      </w:r>
    </w:p>
    <w:p w:rsidR="00B04675" w:rsidRDefault="00B046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B04675" w:rsidRDefault="00B04675"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B04675" w:rsidRDefault="00B04675" w:rsidP="00420F4A">
      <w:pPr>
        <w:autoSpaceDE w:val="0"/>
        <w:autoSpaceDN w:val="0"/>
        <w:adjustRightInd w:val="0"/>
      </w:pPr>
      <w:r>
        <w:t xml:space="preserve">5. Социально-экологическая концепция интеграции особых людей в общество. </w:t>
      </w:r>
    </w:p>
    <w:p w:rsidR="00B04675" w:rsidRDefault="00B04675"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B04675" w:rsidRDefault="00B04675"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B04675" w:rsidRDefault="00B04675" w:rsidP="00420F4A">
      <w:pPr>
        <w:autoSpaceDE w:val="0"/>
        <w:autoSpaceDN w:val="0"/>
        <w:adjustRightInd w:val="0"/>
      </w:pPr>
      <w:r>
        <w:t xml:space="preserve">8. Развитие концепции инклюзивного образования. </w:t>
      </w:r>
    </w:p>
    <w:p w:rsidR="00B04675" w:rsidRDefault="00B04675" w:rsidP="00420F4A">
      <w:pPr>
        <w:autoSpaceDE w:val="0"/>
        <w:autoSpaceDN w:val="0"/>
        <w:adjustRightInd w:val="0"/>
      </w:pPr>
      <w:r>
        <w:t xml:space="preserve">9. Гуманистическое содержание инклюзивного образования. </w:t>
      </w:r>
    </w:p>
    <w:p w:rsidR="00B04675" w:rsidRDefault="00B04675" w:rsidP="00420F4A">
      <w:pPr>
        <w:autoSpaceDE w:val="0"/>
        <w:autoSpaceDN w:val="0"/>
        <w:adjustRightInd w:val="0"/>
      </w:pPr>
      <w:r>
        <w:t xml:space="preserve">10. Принципы инклюзивного взаимодействия. </w:t>
      </w:r>
    </w:p>
    <w:p w:rsidR="00B04675" w:rsidRDefault="00B04675" w:rsidP="00420F4A">
      <w:pPr>
        <w:autoSpaceDE w:val="0"/>
        <w:autoSpaceDN w:val="0"/>
        <w:adjustRightInd w:val="0"/>
      </w:pPr>
      <w:r>
        <w:t xml:space="preserve">11. Нормативно-правовое обеспечение инклюзивного взаимодействия. </w:t>
      </w:r>
    </w:p>
    <w:p w:rsidR="00B04675" w:rsidRDefault="00B04675" w:rsidP="00420F4A">
      <w:pPr>
        <w:autoSpaceDE w:val="0"/>
        <w:autoSpaceDN w:val="0"/>
        <w:adjustRightInd w:val="0"/>
      </w:pPr>
      <w:r>
        <w:t xml:space="preserve">12. Этические основы инклюзивного взаимодействия. </w:t>
      </w:r>
    </w:p>
    <w:p w:rsidR="00B04675" w:rsidRDefault="00B04675" w:rsidP="00420F4A">
      <w:pPr>
        <w:autoSpaceDE w:val="0"/>
        <w:autoSpaceDN w:val="0"/>
        <w:adjustRightInd w:val="0"/>
      </w:pPr>
      <w:r>
        <w:t>13. Характеристика возможных барьеров при инклюзивном взаимодействии.</w:t>
      </w:r>
    </w:p>
    <w:p w:rsidR="00B04675" w:rsidRDefault="00B04675" w:rsidP="00420F4A">
      <w:pPr>
        <w:autoSpaceDE w:val="0"/>
        <w:autoSpaceDN w:val="0"/>
        <w:adjustRightInd w:val="0"/>
      </w:pPr>
      <w:r>
        <w:t xml:space="preserve">14. Коммуникативные и личностные особенности лиц с нарушением зрения. </w:t>
      </w:r>
    </w:p>
    <w:p w:rsidR="00B04675" w:rsidRDefault="00B04675" w:rsidP="00420F4A">
      <w:pPr>
        <w:autoSpaceDE w:val="0"/>
        <w:autoSpaceDN w:val="0"/>
        <w:adjustRightInd w:val="0"/>
      </w:pPr>
      <w:r>
        <w:t xml:space="preserve">15. Коммуникативные и личностные особенности лиц с нарушением слуха. </w:t>
      </w:r>
    </w:p>
    <w:p w:rsidR="00B04675" w:rsidRDefault="00B046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B04675" w:rsidRDefault="00B04675" w:rsidP="00420F4A">
      <w:pPr>
        <w:autoSpaceDE w:val="0"/>
        <w:autoSpaceDN w:val="0"/>
        <w:adjustRightInd w:val="0"/>
      </w:pPr>
      <w:r>
        <w:t xml:space="preserve">17. Коммуникативные и личностные особенности лиц с нарушением речи. </w:t>
      </w:r>
    </w:p>
    <w:p w:rsidR="00B04675" w:rsidRDefault="00B04675" w:rsidP="00420F4A">
      <w:pPr>
        <w:autoSpaceDE w:val="0"/>
        <w:autoSpaceDN w:val="0"/>
        <w:adjustRightInd w:val="0"/>
      </w:pPr>
      <w:r>
        <w:t xml:space="preserve">18. Коммуникативные и личностные особенности лиц задержкой психического развития. </w:t>
      </w:r>
    </w:p>
    <w:p w:rsidR="00B04675" w:rsidRDefault="00B04675" w:rsidP="00420F4A">
      <w:pPr>
        <w:autoSpaceDE w:val="0"/>
        <w:autoSpaceDN w:val="0"/>
        <w:adjustRightInd w:val="0"/>
      </w:pPr>
      <w:r>
        <w:t xml:space="preserve">19. Коммуникативные и личностные особенности лиц с нарушением интеллекта. </w:t>
      </w:r>
    </w:p>
    <w:p w:rsidR="00B04675" w:rsidRDefault="00B046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B04675" w:rsidRDefault="00B046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B04675" w:rsidRDefault="00B046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B04675" w:rsidRDefault="00B04675" w:rsidP="00420F4A">
      <w:pPr>
        <w:autoSpaceDE w:val="0"/>
        <w:autoSpaceDN w:val="0"/>
        <w:adjustRightInd w:val="0"/>
      </w:pPr>
      <w:r>
        <w:t xml:space="preserve">24. Обеспечение доступности информационной среды. </w:t>
      </w:r>
    </w:p>
    <w:p w:rsidR="00B04675" w:rsidRDefault="00B04675" w:rsidP="00420F4A">
      <w:pPr>
        <w:autoSpaceDE w:val="0"/>
        <w:autoSpaceDN w:val="0"/>
        <w:adjustRightInd w:val="0"/>
      </w:pPr>
      <w:r>
        <w:t xml:space="preserve">25. Технологии инклюзивного взаимодействия. </w:t>
      </w:r>
    </w:p>
    <w:p w:rsidR="00B04675" w:rsidRDefault="00B04675" w:rsidP="00420F4A">
      <w:pPr>
        <w:autoSpaceDE w:val="0"/>
        <w:autoSpaceDN w:val="0"/>
        <w:adjustRightInd w:val="0"/>
      </w:pPr>
      <w:r>
        <w:t xml:space="preserve">26. Приемы просветительской работы в области инклюзивного взаимодействия. </w:t>
      </w:r>
    </w:p>
    <w:p w:rsidR="00B04675" w:rsidRDefault="00B04675" w:rsidP="00420F4A">
      <w:pPr>
        <w:autoSpaceDE w:val="0"/>
        <w:autoSpaceDN w:val="0"/>
        <w:adjustRightInd w:val="0"/>
      </w:pPr>
      <w:r>
        <w:t xml:space="preserve">27. Зарубежный опыт инклюзивного образования. </w:t>
      </w:r>
    </w:p>
    <w:p w:rsidR="00B04675" w:rsidRDefault="00B04675" w:rsidP="00420F4A">
      <w:pPr>
        <w:autoSpaceDE w:val="0"/>
        <w:autoSpaceDN w:val="0"/>
        <w:adjustRightInd w:val="0"/>
      </w:pPr>
      <w:r>
        <w:t xml:space="preserve">28. Опыт реализации инклюзивной практики в России. </w:t>
      </w:r>
    </w:p>
    <w:p w:rsidR="00B04675" w:rsidRDefault="00B04675" w:rsidP="00420F4A">
      <w:pPr>
        <w:autoSpaceDE w:val="0"/>
        <w:autoSpaceDN w:val="0"/>
        <w:adjustRightInd w:val="0"/>
      </w:pPr>
      <w:r>
        <w:t xml:space="preserve">29. Технологии инклюзивного обучения в системе общего образования. </w:t>
      </w:r>
    </w:p>
    <w:p w:rsidR="00B04675" w:rsidRDefault="00B04675"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B04675" w:rsidRDefault="00B04675" w:rsidP="00420F4A">
      <w:pPr>
        <w:autoSpaceDE w:val="0"/>
        <w:autoSpaceDN w:val="0"/>
        <w:adjustRightInd w:val="0"/>
      </w:pPr>
      <w:r>
        <w:t xml:space="preserve">31. Организация инклюзивного взаимодействия в детских дошкольных учреждениях. </w:t>
      </w:r>
    </w:p>
    <w:p w:rsidR="00B04675" w:rsidRDefault="00B04675" w:rsidP="00420F4A">
      <w:pPr>
        <w:autoSpaceDE w:val="0"/>
        <w:autoSpaceDN w:val="0"/>
        <w:adjustRightInd w:val="0"/>
      </w:pPr>
      <w:r>
        <w:t xml:space="preserve">32. Организация инклюзивного взаимодействия в общем образовании. </w:t>
      </w:r>
    </w:p>
    <w:p w:rsidR="00B04675" w:rsidRDefault="00B046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B04675" w:rsidRDefault="00B046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B04675" w:rsidRDefault="00B04675" w:rsidP="00420F4A">
      <w:pPr>
        <w:autoSpaceDE w:val="0"/>
        <w:autoSpaceDN w:val="0"/>
        <w:adjustRightInd w:val="0"/>
      </w:pPr>
      <w:r>
        <w:t xml:space="preserve">35. Организация инклюзивного взаимодействия в организациях высшего образования. </w:t>
      </w:r>
    </w:p>
    <w:p w:rsidR="00B04675" w:rsidRDefault="00B04675" w:rsidP="00420F4A">
      <w:pPr>
        <w:autoSpaceDE w:val="0"/>
        <w:autoSpaceDN w:val="0"/>
        <w:adjustRightInd w:val="0"/>
      </w:pPr>
      <w:r>
        <w:t xml:space="preserve">36. Социальная инклюзия молодых людей с ментальной инвалидностью. </w:t>
      </w:r>
    </w:p>
    <w:p w:rsidR="00B04675" w:rsidRDefault="00B04675" w:rsidP="00420F4A">
      <w:pPr>
        <w:autoSpaceDE w:val="0"/>
        <w:autoSpaceDN w:val="0"/>
        <w:adjustRightInd w:val="0"/>
      </w:pPr>
      <w:r>
        <w:t xml:space="preserve">37. Старшее поколение как субъект социальной инклюзии в современном обществе. </w:t>
      </w:r>
    </w:p>
    <w:p w:rsidR="00B04675" w:rsidRDefault="00B046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B04675" w:rsidRDefault="00B046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B04675" w:rsidRDefault="00B046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B04675" w:rsidRPr="00ED7A83" w:rsidRDefault="00B04675"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B04675" w:rsidRPr="00ED7A83" w:rsidRDefault="00B046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B04675" w:rsidRPr="00ED7A83" w:rsidRDefault="00B046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B04675" w:rsidRPr="00ED7A83" w:rsidRDefault="00B046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B04675" w:rsidRPr="00ED7A83" w:rsidRDefault="00B04675" w:rsidP="00420F4A">
      <w:pPr>
        <w:autoSpaceDE w:val="0"/>
        <w:autoSpaceDN w:val="0"/>
        <w:adjustRightInd w:val="0"/>
        <w:rPr>
          <w:bCs/>
        </w:rPr>
      </w:pPr>
      <w:r>
        <w:rPr>
          <w:bCs/>
        </w:rPr>
        <w:t>45</w:t>
      </w:r>
      <w:r w:rsidRPr="00ED7A83">
        <w:rPr>
          <w:bCs/>
        </w:rPr>
        <w:t>. Нормальное и отклоняющееся развитие.</w:t>
      </w:r>
    </w:p>
    <w:p w:rsidR="00B04675" w:rsidRPr="00ED7A83" w:rsidRDefault="00B046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B04675" w:rsidRPr="00ED7A83" w:rsidRDefault="00B04675" w:rsidP="00420F4A">
      <w:pPr>
        <w:autoSpaceDE w:val="0"/>
        <w:autoSpaceDN w:val="0"/>
        <w:adjustRightInd w:val="0"/>
        <w:rPr>
          <w:bCs/>
        </w:rPr>
      </w:pPr>
      <w:r>
        <w:rPr>
          <w:bCs/>
        </w:rPr>
        <w:t>47</w:t>
      </w:r>
      <w:r w:rsidRPr="00ED7A83">
        <w:rPr>
          <w:bCs/>
        </w:rPr>
        <w:t>. Дефект и компенсация.</w:t>
      </w:r>
    </w:p>
    <w:p w:rsidR="00B04675" w:rsidRPr="00ED7A83" w:rsidRDefault="00B04675"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А.Адлер,Л.С.Выготский</w:t>
      </w:r>
      <w:proofErr w:type="spellEnd"/>
      <w:r w:rsidRPr="00ED7A83">
        <w:rPr>
          <w:bCs/>
        </w:rPr>
        <w:t>).</w:t>
      </w:r>
    </w:p>
    <w:p w:rsidR="00B04675" w:rsidRPr="00ED7A83" w:rsidRDefault="00B046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B04675" w:rsidRPr="00ED7A83" w:rsidRDefault="00B046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B04675" w:rsidRPr="00ED7A83" w:rsidRDefault="00B04675"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B04675" w:rsidRPr="00ED7A83" w:rsidRDefault="00B046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B04675" w:rsidRPr="00ED7A83" w:rsidRDefault="00B046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B04675" w:rsidRPr="00ED7A83" w:rsidRDefault="00B046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B04675" w:rsidRPr="00ED7A83" w:rsidRDefault="00B046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B04675" w:rsidRPr="00ED7A83" w:rsidRDefault="00B04675"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B04675" w:rsidRPr="00ED7A83" w:rsidRDefault="00B04675"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B04675" w:rsidRPr="00ED7A83" w:rsidRDefault="00B046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B04675" w:rsidRPr="00ED7A83" w:rsidRDefault="00B046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B04675" w:rsidRPr="00ED7A83" w:rsidRDefault="00B046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B04675" w:rsidRPr="00ED7A83" w:rsidRDefault="00B046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B04675" w:rsidRPr="00ED7A83" w:rsidRDefault="00B04675" w:rsidP="00420F4A">
      <w:pPr>
        <w:autoSpaceDE w:val="0"/>
        <w:autoSpaceDN w:val="0"/>
        <w:adjustRightInd w:val="0"/>
        <w:rPr>
          <w:bCs/>
        </w:rPr>
      </w:pPr>
      <w:r>
        <w:rPr>
          <w:bCs/>
        </w:rPr>
        <w:t>62</w:t>
      </w:r>
      <w:r w:rsidRPr="00ED7A83">
        <w:rPr>
          <w:bCs/>
        </w:rPr>
        <w:t>. Интеграция лиц с ОВЗ в общество.</w:t>
      </w:r>
    </w:p>
    <w:p w:rsidR="00B04675" w:rsidRDefault="00B0467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B04675" w:rsidRPr="00DC11F5" w:rsidRDefault="00B046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4675" w:rsidRDefault="00B04675" w:rsidP="0008548E">
      <w:pPr>
        <w:jc w:val="both"/>
        <w:rPr>
          <w:i/>
        </w:rPr>
      </w:pPr>
    </w:p>
    <w:p w:rsidR="00B04675" w:rsidRPr="003018EF" w:rsidRDefault="00B04675" w:rsidP="000443AB">
      <w:pPr>
        <w:jc w:val="both"/>
        <w:rPr>
          <w:i/>
        </w:rPr>
      </w:pPr>
      <w:r w:rsidRPr="003018EF">
        <w:rPr>
          <w:i/>
        </w:rPr>
        <w:t>Решение ситуационных задач</w:t>
      </w:r>
    </w:p>
    <w:p w:rsidR="00B04675" w:rsidRDefault="00B04675" w:rsidP="000443AB">
      <w:pPr>
        <w:jc w:val="both"/>
      </w:pPr>
    </w:p>
    <w:p w:rsidR="00B04675" w:rsidRPr="003018EF" w:rsidRDefault="00B04675" w:rsidP="000443AB">
      <w:pPr>
        <w:jc w:val="both"/>
      </w:pPr>
      <w:r>
        <w:t>1.</w:t>
      </w:r>
      <w:r w:rsidRPr="003018EF">
        <w:t>Наташа С., 3 года, обследуется в условиях психиатрического стационара с целью установления места дальнейшего пребывания</w:t>
      </w:r>
      <w:r>
        <w:t>.</w:t>
      </w:r>
      <w:r w:rsidRPr="003018EF">
        <w:t xml:space="preserve">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B04675" w:rsidRPr="003018EF" w:rsidRDefault="00B04675" w:rsidP="000443AB">
      <w:pPr>
        <w:jc w:val="both"/>
      </w:pPr>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B04675" w:rsidRPr="003018EF" w:rsidRDefault="00B04675" w:rsidP="000443AB">
      <w:pPr>
        <w:jc w:val="both"/>
      </w:pPr>
      <w:r w:rsidRPr="003018EF">
        <w:rPr>
          <w:bCs/>
        </w:rPr>
        <w:t>1.</w:t>
      </w:r>
      <w:r w:rsidRPr="003018EF">
        <w:t xml:space="preserve"> Какое нарушение развития можно предположить? </w:t>
      </w:r>
    </w:p>
    <w:p w:rsidR="00B04675" w:rsidRPr="003018EF" w:rsidRDefault="00B04675" w:rsidP="000443AB">
      <w:pPr>
        <w:jc w:val="both"/>
      </w:pPr>
      <w:r w:rsidRPr="003018EF">
        <w:rPr>
          <w:bCs/>
        </w:rPr>
        <w:t>2.</w:t>
      </w:r>
      <w:r w:rsidRPr="003018EF">
        <w:t xml:space="preserve"> В каком типе дошкольного учреждения надо находиться девочке?</w:t>
      </w:r>
    </w:p>
    <w:p w:rsidR="00B04675" w:rsidRPr="003018EF" w:rsidRDefault="00B04675" w:rsidP="000443AB">
      <w:pPr>
        <w:jc w:val="both"/>
      </w:pPr>
    </w:p>
    <w:p w:rsidR="00B04675" w:rsidRPr="003018EF" w:rsidRDefault="00B04675" w:rsidP="000443AB">
      <w:pPr>
        <w:jc w:val="both"/>
      </w:pPr>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B04675" w:rsidRPr="003018EF" w:rsidRDefault="00B04675" w:rsidP="000443AB">
      <w:pPr>
        <w:jc w:val="both"/>
      </w:pPr>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B04675" w:rsidRPr="003018EF" w:rsidRDefault="00B04675" w:rsidP="000443AB">
      <w:pPr>
        <w:jc w:val="both"/>
      </w:pPr>
      <w:r w:rsidRPr="003018EF">
        <w:rPr>
          <w:bCs/>
        </w:rPr>
        <w:t>1.</w:t>
      </w:r>
      <w:r w:rsidRPr="003018EF">
        <w:t xml:space="preserve"> Какой тип нарушения развития у Вани?</w:t>
      </w:r>
    </w:p>
    <w:p w:rsidR="00B04675" w:rsidRPr="003018EF" w:rsidRDefault="00B04675" w:rsidP="000443AB">
      <w:pPr>
        <w:jc w:val="both"/>
      </w:pPr>
      <w:r w:rsidRPr="003018EF">
        <w:rPr>
          <w:bCs/>
        </w:rPr>
        <w:t>2</w:t>
      </w:r>
      <w:r w:rsidRPr="003018EF">
        <w:t>. Какие можно дать рекомендации?</w:t>
      </w:r>
    </w:p>
    <w:p w:rsidR="00B04675" w:rsidRPr="003018EF" w:rsidRDefault="00B04675" w:rsidP="000443AB">
      <w:pPr>
        <w:jc w:val="both"/>
      </w:pPr>
    </w:p>
    <w:p w:rsidR="00B04675" w:rsidRPr="003018EF" w:rsidRDefault="00B04675" w:rsidP="000443AB">
      <w:pPr>
        <w:jc w:val="both"/>
      </w:pPr>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B04675" w:rsidRPr="003018EF" w:rsidRDefault="00B04675" w:rsidP="000443AB">
      <w:pPr>
        <w:jc w:val="both"/>
      </w:pPr>
      <w:r w:rsidRPr="003018EF">
        <w:t>При патопсихологическом обследовании ребенок с трудом вступает в контакт, не интересуется заданиями и игрушками.</w:t>
      </w:r>
    </w:p>
    <w:p w:rsidR="00B04675" w:rsidRPr="003018EF" w:rsidRDefault="00B04675" w:rsidP="000443AB">
      <w:pPr>
        <w:jc w:val="both"/>
      </w:pPr>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B04675" w:rsidRPr="003018EF" w:rsidRDefault="00B04675" w:rsidP="000443AB">
      <w:pPr>
        <w:jc w:val="both"/>
      </w:pPr>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B04675" w:rsidRPr="003018EF" w:rsidRDefault="00B04675" w:rsidP="000443AB">
      <w:pPr>
        <w:jc w:val="both"/>
      </w:pPr>
      <w:r w:rsidRPr="003018EF">
        <w:rPr>
          <w:bCs/>
        </w:rPr>
        <w:t>1.</w:t>
      </w:r>
      <w:r w:rsidRPr="003018EF">
        <w:t xml:space="preserve"> Какой тип нарушенного психического развития отмечается в данном случае?</w:t>
      </w:r>
    </w:p>
    <w:p w:rsidR="00B04675" w:rsidRPr="003018EF" w:rsidRDefault="00B04675" w:rsidP="000443AB">
      <w:pPr>
        <w:jc w:val="both"/>
      </w:pPr>
      <w:r w:rsidRPr="003018EF">
        <w:rPr>
          <w:bCs/>
        </w:rPr>
        <w:t>2</w:t>
      </w:r>
      <w:r w:rsidRPr="003018EF">
        <w:t>. Возможно ли обучение в обычной школе?</w:t>
      </w:r>
    </w:p>
    <w:p w:rsidR="00B04675" w:rsidRPr="003018EF" w:rsidRDefault="00B04675" w:rsidP="000443AB">
      <w:pPr>
        <w:jc w:val="both"/>
      </w:pPr>
      <w:r w:rsidRPr="003018EF">
        <w:rPr>
          <w:bCs/>
        </w:rPr>
        <w:t>3.</w:t>
      </w:r>
      <w:r w:rsidRPr="003018EF">
        <w:t xml:space="preserve"> К какому специалисту следует направить ребенка?</w:t>
      </w:r>
    </w:p>
    <w:p w:rsidR="00B04675" w:rsidRPr="003018EF" w:rsidRDefault="00B04675" w:rsidP="000443AB">
      <w:pPr>
        <w:jc w:val="both"/>
      </w:pPr>
    </w:p>
    <w:p w:rsidR="00B04675" w:rsidRPr="003018EF" w:rsidRDefault="00B04675" w:rsidP="000443AB">
      <w:pPr>
        <w:jc w:val="both"/>
      </w:pPr>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B04675" w:rsidRPr="003018EF" w:rsidRDefault="00B04675" w:rsidP="000443AB">
      <w:pPr>
        <w:jc w:val="both"/>
      </w:pPr>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B04675" w:rsidRPr="003018EF" w:rsidRDefault="00B04675" w:rsidP="000443AB">
      <w:pPr>
        <w:jc w:val="both"/>
      </w:pPr>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B04675" w:rsidRPr="003018EF" w:rsidRDefault="00B04675" w:rsidP="000443AB">
      <w:pPr>
        <w:jc w:val="both"/>
      </w:pPr>
      <w:r w:rsidRPr="003018EF">
        <w:rPr>
          <w:bCs/>
        </w:rPr>
        <w:t>1.</w:t>
      </w:r>
      <w:r w:rsidRPr="003018EF">
        <w:t xml:space="preserve"> Какой тип нарушения психического развития у Тани?</w:t>
      </w:r>
    </w:p>
    <w:p w:rsidR="00B04675" w:rsidRPr="003018EF" w:rsidRDefault="00B04675" w:rsidP="000443AB">
      <w:pPr>
        <w:jc w:val="both"/>
      </w:pPr>
      <w:r w:rsidRPr="003018EF">
        <w:rPr>
          <w:bCs/>
        </w:rPr>
        <w:t>2</w:t>
      </w:r>
      <w:r w:rsidRPr="003018EF">
        <w:t>. Консультация каких специалистов желательна?</w:t>
      </w:r>
    </w:p>
    <w:p w:rsidR="00B04675" w:rsidRPr="003018EF" w:rsidRDefault="00B04675" w:rsidP="000443AB">
      <w:pPr>
        <w:jc w:val="both"/>
      </w:pPr>
    </w:p>
    <w:p w:rsidR="00B04675" w:rsidRPr="003018EF" w:rsidRDefault="00B04675" w:rsidP="000443AB">
      <w:pPr>
        <w:jc w:val="both"/>
      </w:pPr>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B04675" w:rsidRPr="003018EF" w:rsidRDefault="00B04675" w:rsidP="000443AB">
      <w:pPr>
        <w:jc w:val="both"/>
      </w:pPr>
      <w:r w:rsidRPr="003018EF">
        <w:rPr>
          <w:bCs/>
        </w:rPr>
        <w:t>1</w:t>
      </w:r>
      <w:r w:rsidRPr="003018EF">
        <w:t>. Какой тип нарушений психического развития отмечается?</w:t>
      </w:r>
    </w:p>
    <w:p w:rsidR="00B04675" w:rsidRPr="003018EF" w:rsidRDefault="00B04675" w:rsidP="000443AB">
      <w:pPr>
        <w:jc w:val="both"/>
      </w:pPr>
      <w:r w:rsidRPr="003018EF">
        <w:rPr>
          <w:bCs/>
        </w:rPr>
        <w:t>2</w:t>
      </w:r>
      <w:r w:rsidRPr="003018EF">
        <w:t>. В чем состоит первичный дефект и вторичные личностные реакции?</w:t>
      </w:r>
    </w:p>
    <w:p w:rsidR="00B04675" w:rsidRPr="003018EF" w:rsidRDefault="00B04675" w:rsidP="000443AB">
      <w:pPr>
        <w:jc w:val="both"/>
      </w:pPr>
    </w:p>
    <w:p w:rsidR="00B04675" w:rsidRPr="003018EF" w:rsidRDefault="00B04675" w:rsidP="000443AB">
      <w:pPr>
        <w:jc w:val="both"/>
      </w:pPr>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B04675" w:rsidRPr="003018EF" w:rsidRDefault="00B04675" w:rsidP="000443AB">
      <w:pPr>
        <w:jc w:val="both"/>
      </w:pPr>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B04675" w:rsidRPr="003018EF" w:rsidRDefault="00B04675" w:rsidP="000443AB">
      <w:pPr>
        <w:jc w:val="both"/>
      </w:pPr>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B04675" w:rsidRPr="003018EF" w:rsidRDefault="00B04675" w:rsidP="000443AB">
      <w:pPr>
        <w:jc w:val="both"/>
      </w:pPr>
      <w:r w:rsidRPr="003018EF">
        <w:rPr>
          <w:bCs/>
        </w:rPr>
        <w:t>1.</w:t>
      </w:r>
      <w:r w:rsidRPr="003018EF">
        <w:t xml:space="preserve"> Какой тип нарушений психического развития отмечается в данном случае?</w:t>
      </w:r>
    </w:p>
    <w:p w:rsidR="00B04675" w:rsidRDefault="00B04675" w:rsidP="000443AB">
      <w:pPr>
        <w:jc w:val="both"/>
      </w:pPr>
      <w:r w:rsidRPr="003018EF">
        <w:rPr>
          <w:bCs/>
        </w:rPr>
        <w:t>2</w:t>
      </w:r>
      <w:r w:rsidRPr="003018EF">
        <w:t>. Соответствует ли психическое и личностное развитие испытуемого паспортному возрасту?</w:t>
      </w:r>
    </w:p>
    <w:p w:rsidR="00B04675" w:rsidRDefault="00B04675" w:rsidP="000443AB">
      <w:pPr>
        <w:jc w:val="both"/>
      </w:pPr>
    </w:p>
    <w:p w:rsidR="00B04675" w:rsidRPr="003018EF" w:rsidRDefault="00B04675" w:rsidP="000443AB">
      <w:pPr>
        <w:jc w:val="both"/>
        <w:rPr>
          <w:i/>
        </w:rPr>
      </w:pPr>
      <w:r w:rsidRPr="003018EF">
        <w:rPr>
          <w:i/>
        </w:rPr>
        <w:t xml:space="preserve">Проблемно-аналитическое задание </w:t>
      </w:r>
      <w:r>
        <w:rPr>
          <w:i/>
        </w:rPr>
        <w:t>1</w:t>
      </w:r>
    </w:p>
    <w:p w:rsidR="00B04675" w:rsidRPr="003018EF" w:rsidRDefault="00B04675" w:rsidP="000443AB">
      <w:pPr>
        <w:jc w:val="both"/>
      </w:pPr>
      <w:r w:rsidRPr="003018EF">
        <w:t>Сделайте анализ преимущества инклюзивного образования для детей с ОВЗ</w:t>
      </w:r>
    </w:p>
    <w:p w:rsidR="00B04675" w:rsidRPr="003018EF" w:rsidRDefault="00B04675" w:rsidP="000443AB">
      <w:pPr>
        <w:jc w:val="both"/>
      </w:pPr>
    </w:p>
    <w:p w:rsidR="00B04675" w:rsidRPr="003018EF" w:rsidRDefault="00B04675" w:rsidP="000443AB">
      <w:pPr>
        <w:jc w:val="both"/>
        <w:rPr>
          <w:i/>
        </w:rPr>
      </w:pPr>
      <w:r w:rsidRPr="003018EF">
        <w:rPr>
          <w:i/>
        </w:rPr>
        <w:t xml:space="preserve">Проблемно-аналитическое задание </w:t>
      </w:r>
      <w:r>
        <w:rPr>
          <w:i/>
        </w:rPr>
        <w:t>2</w:t>
      </w:r>
    </w:p>
    <w:p w:rsidR="00B04675" w:rsidRPr="003018EF" w:rsidRDefault="00B04675" w:rsidP="000443AB">
      <w:pPr>
        <w:jc w:val="both"/>
        <w:rPr>
          <w:i/>
        </w:rPr>
      </w:pPr>
      <w:r w:rsidRPr="003018EF">
        <w:t>Проанализируйте «обновленное» законодательство РФ в области образования обучающихся с ОВЗ</w:t>
      </w:r>
    </w:p>
    <w:p w:rsidR="00B04675" w:rsidRPr="003018EF" w:rsidRDefault="00B04675" w:rsidP="000443AB">
      <w:pPr>
        <w:jc w:val="both"/>
        <w:rPr>
          <w:i/>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1</w:t>
      </w:r>
    </w:p>
    <w:p w:rsidR="00B04675" w:rsidRPr="003018EF" w:rsidRDefault="00B04675" w:rsidP="000443AB">
      <w:pPr>
        <w:jc w:val="both"/>
      </w:pPr>
      <w:r w:rsidRPr="003018EF">
        <w:t xml:space="preserve">Рассмотрите отклоняющееся развитие как обычное развитие, протекающее в необычных неблагоприятных условиях. </w:t>
      </w:r>
    </w:p>
    <w:p w:rsidR="00B04675" w:rsidRPr="003018EF" w:rsidRDefault="00B04675" w:rsidP="000443AB">
      <w:pPr>
        <w:jc w:val="both"/>
      </w:pPr>
      <w:r w:rsidRPr="003018EF">
        <w:t xml:space="preserve">Назовите класс неблагоприятных условий - внутренние, внешние, социальные, биологические, врожденные, приобретенные. </w:t>
      </w:r>
    </w:p>
    <w:p w:rsidR="00B04675" w:rsidRPr="003018EF" w:rsidRDefault="00B04675" w:rsidP="000443AB">
      <w:pPr>
        <w:jc w:val="both"/>
      </w:pPr>
      <w:r w:rsidRPr="003018EF">
        <w:t>Проанализируйте сходство и различие терминов «компенсация» и «адаптация»</w:t>
      </w:r>
      <w:r>
        <w:t>,</w:t>
      </w:r>
      <w:r w:rsidRPr="003018EF">
        <w:t xml:space="preserve">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B04675" w:rsidRPr="003018EF" w:rsidRDefault="00B04675" w:rsidP="000443AB">
      <w:pPr>
        <w:jc w:val="both"/>
      </w:pPr>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2</w:t>
      </w:r>
    </w:p>
    <w:p w:rsidR="00B04675" w:rsidRPr="003018EF" w:rsidRDefault="00B04675" w:rsidP="000443AB">
      <w:pPr>
        <w:jc w:val="both"/>
      </w:pPr>
      <w:r w:rsidRPr="003018EF">
        <w:t xml:space="preserve">Рассмотрите классификацию как научный </w:t>
      </w:r>
      <w:proofErr w:type="spellStart"/>
      <w:r w:rsidRPr="003018EF">
        <w:t>метод.Природа</w:t>
      </w:r>
      <w:proofErr w:type="spellEnd"/>
      <w:r w:rsidRPr="003018EF">
        <w:t xml:space="preserve"> многообразия вариантов </w:t>
      </w:r>
      <w:proofErr w:type="spellStart"/>
      <w:r w:rsidRPr="003018EF">
        <w:t>дизонтогенеза</w:t>
      </w:r>
      <w:proofErr w:type="spellEnd"/>
      <w:r w:rsidRPr="003018EF">
        <w:t xml:space="preserve">. </w:t>
      </w:r>
    </w:p>
    <w:p w:rsidR="00B04675" w:rsidRPr="003018EF" w:rsidRDefault="00B04675" w:rsidP="000443AB">
      <w:pPr>
        <w:jc w:val="both"/>
      </w:pPr>
      <w:r w:rsidRPr="003018EF">
        <w:t xml:space="preserve">Укажите эмпирические и теоретические классификации. </w:t>
      </w:r>
    </w:p>
    <w:p w:rsidR="00B04675" w:rsidRPr="003018EF" w:rsidRDefault="00B04675" w:rsidP="000443AB">
      <w:pPr>
        <w:jc w:val="both"/>
        <w:rPr>
          <w:b/>
          <w:bCs/>
        </w:rPr>
      </w:pPr>
      <w:r w:rsidRPr="003018EF">
        <w:t>Перечислите клинические, педагогические и психологические классификации.</w:t>
      </w:r>
    </w:p>
    <w:p w:rsidR="00B04675" w:rsidRPr="003018EF" w:rsidRDefault="00B04675" w:rsidP="000443AB">
      <w:pPr>
        <w:jc w:val="both"/>
      </w:pPr>
      <w:r w:rsidRPr="003018EF">
        <w:t>Охарактеризуйте классификацию В.В. Лебединского.</w:t>
      </w:r>
    </w:p>
    <w:p w:rsidR="00B04675" w:rsidRPr="003018EF" w:rsidRDefault="00B04675" w:rsidP="000443AB">
      <w:pPr>
        <w:jc w:val="both"/>
        <w:rPr>
          <w:i/>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3</w:t>
      </w:r>
    </w:p>
    <w:p w:rsidR="00B04675" w:rsidRPr="003018EF" w:rsidRDefault="00B04675" w:rsidP="000443AB">
      <w:pPr>
        <w:jc w:val="both"/>
        <w:rPr>
          <w:i/>
          <w:iCs/>
        </w:rPr>
      </w:pPr>
      <w:r w:rsidRPr="003018EF">
        <w:rPr>
          <w:i/>
          <w:iCs/>
        </w:rPr>
        <w:t>(в форме деловой игры)</w:t>
      </w:r>
    </w:p>
    <w:p w:rsidR="00B04675" w:rsidRPr="003018EF" w:rsidRDefault="00B04675" w:rsidP="000443AB">
      <w:pPr>
        <w:jc w:val="both"/>
      </w:pPr>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B04675" w:rsidRPr="003018EF" w:rsidRDefault="00B04675" w:rsidP="000443AB">
      <w:pPr>
        <w:jc w:val="both"/>
      </w:pPr>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B04675" w:rsidRPr="003018EF" w:rsidRDefault="00B04675" w:rsidP="000443AB">
      <w:pPr>
        <w:numPr>
          <w:ilvl w:val="0"/>
          <w:numId w:val="1"/>
        </w:numPr>
        <w:jc w:val="both"/>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B04675" w:rsidRPr="003018EF" w:rsidRDefault="00B04675" w:rsidP="000443AB">
      <w:pPr>
        <w:numPr>
          <w:ilvl w:val="0"/>
          <w:numId w:val="1"/>
        </w:numPr>
        <w:jc w:val="both"/>
      </w:pPr>
      <w:r w:rsidRPr="003018EF">
        <w:t>Беседа с родителями о возможностях социальной адаптации и интеграции детей с ограниченными возможностями здоровья.</w:t>
      </w:r>
    </w:p>
    <w:p w:rsidR="00B04675" w:rsidRPr="003018EF" w:rsidRDefault="00B04675" w:rsidP="000443AB">
      <w:pPr>
        <w:jc w:val="both"/>
      </w:pPr>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B04675" w:rsidRPr="003018EF" w:rsidRDefault="00B04675" w:rsidP="000443AB">
      <w:pPr>
        <w:jc w:val="both"/>
      </w:pPr>
      <w:r w:rsidRPr="003018EF">
        <w:t>Подготовленный вариант беседы обсуждается в группе и оценивается его соответствие описанию в литературе.</w:t>
      </w:r>
    </w:p>
    <w:p w:rsidR="00B04675" w:rsidRPr="003018EF" w:rsidRDefault="00B04675" w:rsidP="000443AB">
      <w:pPr>
        <w:jc w:val="both"/>
        <w:rPr>
          <w:iCs/>
        </w:rPr>
      </w:pPr>
      <w:r w:rsidRPr="003018EF">
        <w:rPr>
          <w:iCs/>
        </w:rPr>
        <w:t>Критерии, свидетельствующие о выполнении поставленной цели деловой игры:</w:t>
      </w:r>
    </w:p>
    <w:p w:rsidR="00B04675" w:rsidRPr="003018EF" w:rsidRDefault="00B04675" w:rsidP="000443AB">
      <w:pPr>
        <w:numPr>
          <w:ilvl w:val="0"/>
          <w:numId w:val="18"/>
        </w:numPr>
        <w:jc w:val="both"/>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B04675" w:rsidRPr="003018EF" w:rsidRDefault="00B04675" w:rsidP="000443AB">
      <w:pPr>
        <w:numPr>
          <w:ilvl w:val="0"/>
          <w:numId w:val="18"/>
        </w:numPr>
        <w:jc w:val="both"/>
      </w:pPr>
      <w:r w:rsidRPr="003018EF">
        <w:t>Знания студентов общих и специфических закономерностей психического развития детей с ограниченными возможностями здоровья;</w:t>
      </w:r>
    </w:p>
    <w:p w:rsidR="00B04675" w:rsidRPr="003018EF" w:rsidRDefault="00B04675" w:rsidP="000443AB">
      <w:pPr>
        <w:numPr>
          <w:ilvl w:val="0"/>
          <w:numId w:val="18"/>
        </w:numPr>
        <w:jc w:val="both"/>
      </w:pPr>
      <w:r w:rsidRPr="003018EF">
        <w:t>Знания студентов о проблемах интеграции детей с ограниченными возможностями здоровья.</w:t>
      </w:r>
    </w:p>
    <w:p w:rsidR="00B04675" w:rsidRPr="003018EF" w:rsidRDefault="00B04675" w:rsidP="000443AB">
      <w:pPr>
        <w:numPr>
          <w:ilvl w:val="0"/>
          <w:numId w:val="18"/>
        </w:numPr>
        <w:jc w:val="both"/>
      </w:pPr>
      <w:r w:rsidRPr="003018EF">
        <w:t>Умение сообщать знания об особенностях психического развития детей, популяризировать дефектологические знания.</w:t>
      </w:r>
    </w:p>
    <w:p w:rsidR="00B04675" w:rsidRPr="003018EF" w:rsidRDefault="00B04675" w:rsidP="000443AB">
      <w:pPr>
        <w:jc w:val="both"/>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B04675" w:rsidRPr="003018EF" w:rsidRDefault="00B04675" w:rsidP="000443AB">
      <w:pPr>
        <w:jc w:val="both"/>
        <w:rPr>
          <w:i/>
          <w:iCs/>
        </w:rPr>
      </w:pPr>
    </w:p>
    <w:p w:rsidR="00B04675" w:rsidRPr="003018EF" w:rsidRDefault="00B04675" w:rsidP="000443AB">
      <w:pPr>
        <w:jc w:val="both"/>
        <w:rPr>
          <w:i/>
        </w:rPr>
      </w:pPr>
      <w:r w:rsidRPr="003018EF">
        <w:rPr>
          <w:i/>
        </w:rPr>
        <w:t>Комплексное проблемно-аналитическое задание</w:t>
      </w:r>
      <w:r>
        <w:rPr>
          <w:i/>
        </w:rPr>
        <w:t xml:space="preserve"> 4</w:t>
      </w:r>
    </w:p>
    <w:p w:rsidR="00B04675" w:rsidRPr="003018EF" w:rsidRDefault="00B04675" w:rsidP="000443AB">
      <w:pPr>
        <w:jc w:val="both"/>
        <w:rPr>
          <w:i/>
        </w:rPr>
      </w:pPr>
      <w:r w:rsidRPr="003018EF">
        <w:rPr>
          <w:i/>
        </w:rPr>
        <w:t>Эссе</w:t>
      </w:r>
    </w:p>
    <w:p w:rsidR="00B04675" w:rsidRPr="003018EF" w:rsidRDefault="00B04675" w:rsidP="000443AB">
      <w:pPr>
        <w:jc w:val="both"/>
      </w:pPr>
      <w:r w:rsidRPr="003018EF">
        <w:t xml:space="preserve">Подготовить эссе на </w:t>
      </w:r>
      <w:proofErr w:type="spellStart"/>
      <w:r w:rsidRPr="003018EF">
        <w:t>тему«Особенности</w:t>
      </w:r>
      <w:proofErr w:type="spellEnd"/>
      <w:r w:rsidRPr="003018EF">
        <w:t xml:space="preserve"> формирования отношения и осознания собственных нарушений детьми с ограниченными возможностями здоровья.</w:t>
      </w:r>
    </w:p>
    <w:p w:rsidR="00B04675" w:rsidRPr="003018EF" w:rsidRDefault="00B04675" w:rsidP="000443AB">
      <w:pPr>
        <w:jc w:val="both"/>
        <w:rPr>
          <w:i/>
        </w:rPr>
      </w:pPr>
      <w:r w:rsidRPr="003018EF">
        <w:rPr>
          <w:i/>
        </w:rPr>
        <w:t>Информационно-аналитический проект</w:t>
      </w:r>
    </w:p>
    <w:p w:rsidR="00B04675" w:rsidRPr="003018EF" w:rsidRDefault="00B04675" w:rsidP="000443AB">
      <w:pPr>
        <w:jc w:val="both"/>
      </w:pPr>
      <w:r w:rsidRPr="003018EF">
        <w:rPr>
          <w:i/>
        </w:rPr>
        <w:tab/>
      </w:r>
      <w:r w:rsidRPr="003018EF">
        <w:t>Подготовить презентацию на одну из тем</w:t>
      </w:r>
    </w:p>
    <w:p w:rsidR="00B04675" w:rsidRPr="003018EF" w:rsidRDefault="00B04675" w:rsidP="000443AB">
      <w:pPr>
        <w:jc w:val="both"/>
      </w:pPr>
      <w:r w:rsidRPr="003018EF">
        <w:t xml:space="preserve">1.Внешние условия эффективной инклюзии ребенка с проблемами в развитии. </w:t>
      </w:r>
    </w:p>
    <w:p w:rsidR="00B04675" w:rsidRPr="003018EF" w:rsidRDefault="00B04675" w:rsidP="000443AB">
      <w:pPr>
        <w:jc w:val="both"/>
      </w:pPr>
      <w:r w:rsidRPr="003018EF">
        <w:t xml:space="preserve">2.Внутренние условия эффективной инклюзии детей с ОВЗ. </w:t>
      </w:r>
    </w:p>
    <w:p w:rsidR="00B04675" w:rsidRPr="003018EF" w:rsidRDefault="00B04675" w:rsidP="000443AB">
      <w:pPr>
        <w:jc w:val="both"/>
      </w:pPr>
      <w:r w:rsidRPr="003018EF">
        <w:t xml:space="preserve">3.Модели инклюзивного обучения: анализ и характеристики. </w:t>
      </w:r>
    </w:p>
    <w:p w:rsidR="00B04675" w:rsidRPr="003018EF" w:rsidRDefault="00B04675" w:rsidP="000443AB">
      <w:pPr>
        <w:jc w:val="both"/>
      </w:pPr>
      <w:r w:rsidRPr="003018EF">
        <w:t xml:space="preserve">4.Базовые предпосылки эффективного инклюзивного обучения детей с ОВЗ. </w:t>
      </w:r>
    </w:p>
    <w:p w:rsidR="00B04675" w:rsidRPr="003018EF" w:rsidRDefault="00B04675" w:rsidP="000443AB">
      <w:pPr>
        <w:jc w:val="both"/>
        <w:rPr>
          <w:i/>
        </w:rPr>
      </w:pPr>
      <w:r w:rsidRPr="003018EF">
        <w:rPr>
          <w:i/>
        </w:rPr>
        <w:t>Дискуссия</w:t>
      </w:r>
    </w:p>
    <w:p w:rsidR="00B04675" w:rsidRPr="003018EF" w:rsidRDefault="00B04675" w:rsidP="000443AB">
      <w:pPr>
        <w:jc w:val="both"/>
      </w:pPr>
      <w:r w:rsidRPr="003018EF">
        <w:rPr>
          <w:i/>
        </w:rPr>
        <w:tab/>
      </w:r>
      <w:r w:rsidRPr="003018EF">
        <w:t>Обсудить в группе материалы эссе и презентации.</w:t>
      </w:r>
    </w:p>
    <w:p w:rsidR="00B04675" w:rsidRPr="003018EF" w:rsidRDefault="00B04675" w:rsidP="000443AB">
      <w:pPr>
        <w:jc w:val="both"/>
        <w:rPr>
          <w:i/>
        </w:rPr>
      </w:pPr>
      <w:r w:rsidRPr="003018EF">
        <w:rPr>
          <w:i/>
        </w:rPr>
        <w:t>Проблемно-аналитическое задание</w:t>
      </w:r>
    </w:p>
    <w:p w:rsidR="00B04675" w:rsidRPr="003018EF" w:rsidRDefault="00B04675"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B04675" w:rsidRPr="003018EF" w:rsidRDefault="00B04675" w:rsidP="000C2954">
      <w:pPr>
        <w:rPr>
          <w:i/>
        </w:rPr>
      </w:pPr>
      <w:r w:rsidRPr="003018EF">
        <w:rPr>
          <w:i/>
        </w:rPr>
        <w:t>Исследовательское задание</w:t>
      </w:r>
    </w:p>
    <w:p w:rsidR="00B04675" w:rsidRPr="003018EF" w:rsidRDefault="00B04675"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B04675" w:rsidRPr="003018EF" w:rsidRDefault="00B04675" w:rsidP="000C2954"/>
    <w:p w:rsidR="00B04675" w:rsidRPr="003018EF" w:rsidRDefault="00B04675" w:rsidP="000C2954">
      <w:pPr>
        <w:rPr>
          <w:i/>
        </w:rPr>
      </w:pPr>
      <w:r w:rsidRPr="003018EF">
        <w:rPr>
          <w:i/>
        </w:rPr>
        <w:t>Комплексное проблемно-аналитическое задание</w:t>
      </w:r>
      <w:r>
        <w:rPr>
          <w:i/>
        </w:rPr>
        <w:t xml:space="preserve"> 5</w:t>
      </w:r>
    </w:p>
    <w:p w:rsidR="00B04675" w:rsidRPr="003018EF" w:rsidRDefault="00B04675" w:rsidP="000C2954">
      <w:pPr>
        <w:rPr>
          <w:i/>
        </w:rPr>
      </w:pPr>
      <w:r w:rsidRPr="003018EF">
        <w:rPr>
          <w:i/>
        </w:rPr>
        <w:t xml:space="preserve">(в форме тренинга по темам) </w:t>
      </w:r>
    </w:p>
    <w:p w:rsidR="00B04675" w:rsidRPr="003018EF" w:rsidRDefault="00B04675" w:rsidP="000C2954">
      <w:r w:rsidRPr="003018EF">
        <w:t>1. Морфогенез</w:t>
      </w:r>
    </w:p>
    <w:p w:rsidR="00B04675" w:rsidRPr="003018EF" w:rsidRDefault="00B04675" w:rsidP="000C2954">
      <w:r w:rsidRPr="003018EF">
        <w:t xml:space="preserve">2. </w:t>
      </w:r>
      <w:proofErr w:type="spellStart"/>
      <w:r w:rsidRPr="003018EF">
        <w:t>Функциогенез</w:t>
      </w:r>
      <w:proofErr w:type="spellEnd"/>
    </w:p>
    <w:p w:rsidR="00B04675" w:rsidRPr="003018EF" w:rsidRDefault="00B04675" w:rsidP="000C2954">
      <w:r w:rsidRPr="003018EF">
        <w:t xml:space="preserve">3. </w:t>
      </w:r>
      <w:proofErr w:type="spellStart"/>
      <w:r w:rsidRPr="003018EF">
        <w:t>Актуалгенез</w:t>
      </w:r>
      <w:proofErr w:type="spellEnd"/>
    </w:p>
    <w:p w:rsidR="00B04675" w:rsidRPr="003018EF" w:rsidRDefault="00B04675" w:rsidP="000C2954">
      <w:r w:rsidRPr="003018EF">
        <w:t xml:space="preserve">4. </w:t>
      </w:r>
      <w:proofErr w:type="spellStart"/>
      <w:r w:rsidRPr="003018EF">
        <w:t>Дизонтогенез</w:t>
      </w:r>
      <w:proofErr w:type="spellEnd"/>
    </w:p>
    <w:p w:rsidR="00B04675" w:rsidRPr="003018EF" w:rsidRDefault="00B04675" w:rsidP="000C2954">
      <w:pPr>
        <w:rPr>
          <w:b/>
        </w:rPr>
      </w:pPr>
      <w:r w:rsidRPr="003018EF">
        <w:rPr>
          <w:bCs/>
        </w:rPr>
        <w:t xml:space="preserve">Цель занятия: </w:t>
      </w:r>
      <w:r w:rsidRPr="003018EF">
        <w:t>Закрепить у студентов знания по пройденным темам</w:t>
      </w:r>
    </w:p>
    <w:p w:rsidR="00B04675" w:rsidRPr="003018EF" w:rsidRDefault="00B04675" w:rsidP="000C2954">
      <w:pPr>
        <w:rPr>
          <w:bCs/>
        </w:rPr>
      </w:pPr>
      <w:r w:rsidRPr="003018EF">
        <w:rPr>
          <w:bCs/>
        </w:rPr>
        <w:t xml:space="preserve">Порядок проведения: </w:t>
      </w:r>
    </w:p>
    <w:p w:rsidR="00B04675" w:rsidRPr="003018EF" w:rsidRDefault="00B04675" w:rsidP="000C2954">
      <w:r w:rsidRPr="003018EF">
        <w:rPr>
          <w:bCs/>
          <w:i/>
          <w:iCs/>
        </w:rPr>
        <w:t xml:space="preserve">1 </w:t>
      </w:r>
      <w:proofErr w:type="spellStart"/>
      <w:r w:rsidRPr="003018EF">
        <w:rPr>
          <w:bCs/>
          <w:i/>
          <w:iCs/>
        </w:rPr>
        <w:t>этап.</w:t>
      </w:r>
      <w:r w:rsidRPr="003018EF">
        <w:t>Преподаватель</w:t>
      </w:r>
      <w:proofErr w:type="spellEnd"/>
      <w:r w:rsidRPr="003018EF">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04675" w:rsidRPr="003018EF" w:rsidRDefault="00B046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B04675" w:rsidRPr="003018EF" w:rsidRDefault="00B04675" w:rsidP="000C2954">
      <w:r w:rsidRPr="003018EF">
        <w:rPr>
          <w:bCs/>
          <w:i/>
          <w:iCs/>
        </w:rPr>
        <w:t xml:space="preserve">3 </w:t>
      </w:r>
      <w:proofErr w:type="spellStart"/>
      <w:r w:rsidRPr="003018EF">
        <w:rPr>
          <w:bCs/>
          <w:i/>
          <w:iCs/>
        </w:rPr>
        <w:t>этап.</w:t>
      </w:r>
      <w:r w:rsidRPr="003018EF">
        <w:t>После</w:t>
      </w:r>
      <w:proofErr w:type="spellEnd"/>
      <w:r w:rsidRPr="003018EF">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04675" w:rsidRPr="003018EF" w:rsidRDefault="00B04675" w:rsidP="000C2954">
      <w:r w:rsidRPr="003018EF">
        <w:rPr>
          <w:bCs/>
          <w:i/>
          <w:iCs/>
        </w:rPr>
        <w:t xml:space="preserve">4 </w:t>
      </w:r>
      <w:proofErr w:type="spellStart"/>
      <w:r w:rsidRPr="003018EF">
        <w:rPr>
          <w:bCs/>
          <w:i/>
          <w:iCs/>
        </w:rPr>
        <w:t>этап.</w:t>
      </w:r>
      <w:r w:rsidRPr="003018EF">
        <w:t>После</w:t>
      </w:r>
      <w:proofErr w:type="spellEnd"/>
      <w:r w:rsidRPr="003018EF">
        <w:t xml:space="preserve"> </w:t>
      </w:r>
      <w:r w:rsidRPr="003018EF">
        <w:rPr>
          <w:bCs/>
          <w:i/>
          <w:iCs/>
        </w:rPr>
        <w:t xml:space="preserve">3-го </w:t>
      </w:r>
      <w:proofErr w:type="spellStart"/>
      <w:r w:rsidRPr="003018EF">
        <w:rPr>
          <w:bCs/>
          <w:i/>
          <w:iCs/>
        </w:rPr>
        <w:t>этапа</w:t>
      </w:r>
      <w:r w:rsidRPr="003018EF">
        <w:t>листки</w:t>
      </w:r>
      <w:proofErr w:type="spellEnd"/>
      <w:r w:rsidRPr="003018EF">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04675" w:rsidRPr="003018EF" w:rsidRDefault="00B046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04675" w:rsidRPr="003018EF" w:rsidRDefault="00B04675" w:rsidP="000C2954">
      <w:pPr>
        <w:rPr>
          <w:i/>
        </w:rPr>
      </w:pPr>
      <w:r w:rsidRPr="003018EF">
        <w:rPr>
          <w:bCs/>
        </w:rPr>
        <w:t xml:space="preserve">Форма </w:t>
      </w:r>
      <w:proofErr w:type="spellStart"/>
      <w:r w:rsidRPr="003018EF">
        <w:rPr>
          <w:bCs/>
        </w:rPr>
        <w:t>отчетности:</w:t>
      </w:r>
      <w:r w:rsidRPr="003018EF">
        <w:t>Ответы</w:t>
      </w:r>
      <w:proofErr w:type="spellEnd"/>
      <w:r w:rsidRPr="003018EF">
        <w:t xml:space="preserve"> на вопросы в письменной форме.</w:t>
      </w:r>
    </w:p>
    <w:p w:rsidR="00B04675" w:rsidRPr="003018EF" w:rsidRDefault="00B04675" w:rsidP="000C2954"/>
    <w:p w:rsidR="00B04675" w:rsidRPr="003018EF" w:rsidRDefault="00B04675" w:rsidP="000C2954">
      <w:pPr>
        <w:rPr>
          <w:i/>
        </w:rPr>
      </w:pPr>
      <w:r w:rsidRPr="003018EF">
        <w:rPr>
          <w:i/>
        </w:rPr>
        <w:t>Комплексное проблемно-аналитическое задание</w:t>
      </w:r>
      <w:r>
        <w:rPr>
          <w:i/>
        </w:rPr>
        <w:t xml:space="preserve"> 6</w:t>
      </w:r>
    </w:p>
    <w:p w:rsidR="00B04675" w:rsidRPr="003018EF" w:rsidRDefault="00B04675" w:rsidP="000C2954">
      <w:pPr>
        <w:numPr>
          <w:ilvl w:val="0"/>
          <w:numId w:val="16"/>
        </w:numPr>
      </w:pPr>
      <w:r w:rsidRPr="003018EF">
        <w:rPr>
          <w:i/>
        </w:rPr>
        <w:t xml:space="preserve">Проблемно-аналитическое задание </w:t>
      </w:r>
    </w:p>
    <w:p w:rsidR="00B04675" w:rsidRPr="003018EF" w:rsidRDefault="00B04675" w:rsidP="000C2954">
      <w:pPr>
        <w:numPr>
          <w:ilvl w:val="8"/>
          <w:numId w:val="16"/>
        </w:numPr>
      </w:pPr>
      <w:r w:rsidRPr="003018EF">
        <w:t xml:space="preserve">            Проанализировать основные параметры умственного недоразвития.</w:t>
      </w:r>
    </w:p>
    <w:p w:rsidR="00B04675" w:rsidRPr="003018EF" w:rsidRDefault="00B04675" w:rsidP="000C2954">
      <w:pPr>
        <w:numPr>
          <w:ilvl w:val="3"/>
          <w:numId w:val="16"/>
        </w:numPr>
        <w:rPr>
          <w:i/>
        </w:rPr>
      </w:pPr>
      <w:r w:rsidRPr="003018EF">
        <w:rPr>
          <w:i/>
        </w:rPr>
        <w:t>Подготовить доклад на одну из тем</w:t>
      </w:r>
    </w:p>
    <w:p w:rsidR="00B04675" w:rsidRPr="003018EF" w:rsidRDefault="00B04675" w:rsidP="000C2954">
      <w:pPr>
        <w:numPr>
          <w:ilvl w:val="3"/>
          <w:numId w:val="16"/>
        </w:numPr>
        <w:rPr>
          <w:i/>
        </w:rPr>
      </w:pPr>
      <w:r w:rsidRPr="003018EF">
        <w:rPr>
          <w:i/>
        </w:rPr>
        <w:t xml:space="preserve">Тематика докладов </w:t>
      </w:r>
    </w:p>
    <w:p w:rsidR="00B04675" w:rsidRPr="003018EF" w:rsidRDefault="00B04675" w:rsidP="000C2954">
      <w:pPr>
        <w:numPr>
          <w:ilvl w:val="3"/>
          <w:numId w:val="16"/>
        </w:numPr>
      </w:pPr>
      <w:r w:rsidRPr="003018EF">
        <w:t xml:space="preserve">1. Инклюзивное образование: сущность и содержание. </w:t>
      </w:r>
    </w:p>
    <w:p w:rsidR="00B04675" w:rsidRPr="003018EF" w:rsidRDefault="00B04675" w:rsidP="000C2954">
      <w:pPr>
        <w:numPr>
          <w:ilvl w:val="3"/>
          <w:numId w:val="16"/>
        </w:numPr>
      </w:pPr>
      <w:r w:rsidRPr="003018EF">
        <w:t xml:space="preserve">2.Принципы инклюзивного образования. </w:t>
      </w:r>
    </w:p>
    <w:p w:rsidR="00B04675" w:rsidRPr="003018EF" w:rsidRDefault="00B04675" w:rsidP="000C2954">
      <w:pPr>
        <w:numPr>
          <w:ilvl w:val="3"/>
          <w:numId w:val="16"/>
        </w:numPr>
      </w:pPr>
      <w:r w:rsidRPr="003018EF">
        <w:t xml:space="preserve">3.Отношение и стереотипы общества к инклюзивному образованию. </w:t>
      </w:r>
    </w:p>
    <w:p w:rsidR="00B04675" w:rsidRPr="003018EF" w:rsidRDefault="00B04675" w:rsidP="000C2954">
      <w:pPr>
        <w:numPr>
          <w:ilvl w:val="3"/>
          <w:numId w:val="16"/>
        </w:numPr>
      </w:pPr>
      <w:r w:rsidRPr="003018EF">
        <w:t xml:space="preserve">4.Преимущества инклюзивного образования </w:t>
      </w:r>
    </w:p>
    <w:p w:rsidR="00B04675" w:rsidRPr="003018EF" w:rsidRDefault="00B04675" w:rsidP="000C2954">
      <w:pPr>
        <w:numPr>
          <w:ilvl w:val="3"/>
          <w:numId w:val="16"/>
        </w:numPr>
        <w:rPr>
          <w:i/>
        </w:rPr>
      </w:pPr>
      <w:r w:rsidRPr="003018EF">
        <w:rPr>
          <w:i/>
        </w:rPr>
        <w:t>Информационно-аналитическое задание</w:t>
      </w:r>
    </w:p>
    <w:p w:rsidR="00B04675" w:rsidRPr="003018EF" w:rsidRDefault="00B04675"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B04675" w:rsidRPr="003018EF" w:rsidRDefault="00B04675" w:rsidP="000C2954">
      <w:pPr>
        <w:numPr>
          <w:ilvl w:val="2"/>
          <w:numId w:val="16"/>
        </w:numPr>
      </w:pPr>
      <w:r w:rsidRPr="003018EF">
        <w:rPr>
          <w:i/>
        </w:rPr>
        <w:t>Исследовательское задание</w:t>
      </w:r>
    </w:p>
    <w:p w:rsidR="00B04675" w:rsidRPr="003018EF" w:rsidRDefault="00B04675"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B04675" w:rsidRPr="003018EF" w:rsidRDefault="00B0467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B04675" w:rsidRPr="003018EF" w:rsidTr="00F65D4B">
        <w:tc>
          <w:tcPr>
            <w:tcW w:w="2880" w:type="dxa"/>
            <w:tcBorders>
              <w:top w:val="single" w:sz="2" w:space="0" w:color="000000"/>
              <w:left w:val="single" w:sz="2" w:space="0" w:color="000000"/>
              <w:bottom w:val="single" w:sz="2" w:space="0" w:color="000000"/>
            </w:tcBorders>
          </w:tcPr>
          <w:p w:rsidR="00B04675" w:rsidRPr="003018EF" w:rsidRDefault="00B04675" w:rsidP="00F65D4B">
            <w:r w:rsidRPr="003018EF">
              <w:t xml:space="preserve">Вариант </w:t>
            </w:r>
            <w:proofErr w:type="spellStart"/>
            <w:r w:rsidRPr="003018EF">
              <w:t>дефицитарногоразвития</w:t>
            </w:r>
            <w:proofErr w:type="spellEnd"/>
          </w:p>
        </w:tc>
        <w:tc>
          <w:tcPr>
            <w:tcW w:w="2750" w:type="dxa"/>
            <w:tcBorders>
              <w:top w:val="single" w:sz="2" w:space="0" w:color="000000"/>
              <w:left w:val="single" w:sz="2" w:space="0" w:color="000000"/>
              <w:bottom w:val="single" w:sz="2" w:space="0" w:color="000000"/>
            </w:tcBorders>
          </w:tcPr>
          <w:p w:rsidR="00B04675" w:rsidRPr="003018EF" w:rsidRDefault="00B046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B04675" w:rsidRPr="003018EF" w:rsidRDefault="00B04675" w:rsidP="00F65D4B">
            <w:r w:rsidRPr="003018EF">
              <w:t>Особенности психического развития</w:t>
            </w:r>
          </w:p>
        </w:tc>
      </w:tr>
      <w:tr w:rsidR="00B04675" w:rsidRPr="003018EF" w:rsidTr="00F65D4B">
        <w:tc>
          <w:tcPr>
            <w:tcW w:w="2880" w:type="dxa"/>
            <w:tcBorders>
              <w:left w:val="single" w:sz="2" w:space="0" w:color="000000"/>
              <w:bottom w:val="single" w:sz="2" w:space="0" w:color="000000"/>
            </w:tcBorders>
          </w:tcPr>
          <w:p w:rsidR="00B04675" w:rsidRPr="003018EF" w:rsidRDefault="00B04675" w:rsidP="00F65D4B"/>
        </w:tc>
        <w:tc>
          <w:tcPr>
            <w:tcW w:w="2750" w:type="dxa"/>
            <w:tcBorders>
              <w:left w:val="single" w:sz="2" w:space="0" w:color="000000"/>
              <w:bottom w:val="single" w:sz="2" w:space="0" w:color="000000"/>
            </w:tcBorders>
          </w:tcPr>
          <w:p w:rsidR="00B04675" w:rsidRPr="003018EF" w:rsidRDefault="00B04675" w:rsidP="00F65D4B"/>
        </w:tc>
        <w:tc>
          <w:tcPr>
            <w:tcW w:w="3010" w:type="dxa"/>
            <w:tcBorders>
              <w:left w:val="single" w:sz="2" w:space="0" w:color="000000"/>
              <w:bottom w:val="single" w:sz="2" w:space="0" w:color="000000"/>
              <w:right w:val="single" w:sz="2" w:space="0" w:color="000000"/>
            </w:tcBorders>
          </w:tcPr>
          <w:p w:rsidR="00B04675" w:rsidRPr="003018EF" w:rsidRDefault="00B04675" w:rsidP="00F65D4B"/>
        </w:tc>
      </w:tr>
    </w:tbl>
    <w:p w:rsidR="00B04675" w:rsidRPr="003018EF" w:rsidRDefault="00B04675" w:rsidP="000C2954">
      <w:pPr>
        <w:numPr>
          <w:ilvl w:val="2"/>
          <w:numId w:val="16"/>
        </w:numPr>
      </w:pPr>
      <w:r w:rsidRPr="003018EF">
        <w:rPr>
          <w:i/>
        </w:rPr>
        <w:t>Проблемное задание</w:t>
      </w:r>
    </w:p>
    <w:p w:rsidR="00B04675" w:rsidRPr="003018EF" w:rsidRDefault="00B04675" w:rsidP="000C2954">
      <w:r w:rsidRPr="003018EF">
        <w:t>Составить таблицу «Особенности психического развития при поврежденном развитии».</w:t>
      </w:r>
    </w:p>
    <w:p w:rsidR="00B04675" w:rsidRPr="003018EF" w:rsidRDefault="00B04675" w:rsidP="000C2954">
      <w:pPr>
        <w:rPr>
          <w:i/>
        </w:rPr>
      </w:pPr>
      <w:r w:rsidRPr="003018EF">
        <w:rPr>
          <w:i/>
        </w:rPr>
        <w:t>Проблемно-аналитическое задание</w:t>
      </w:r>
    </w:p>
    <w:p w:rsidR="00B04675" w:rsidRPr="003018EF" w:rsidRDefault="00B046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B04675" w:rsidRPr="003018EF" w:rsidRDefault="00B04675" w:rsidP="000C2954">
      <w:pPr>
        <w:rPr>
          <w:i/>
        </w:rPr>
      </w:pPr>
      <w:r w:rsidRPr="003018EF">
        <w:rPr>
          <w:i/>
        </w:rPr>
        <w:t>Дискуссия</w:t>
      </w:r>
    </w:p>
    <w:p w:rsidR="00B04675" w:rsidRPr="003018EF" w:rsidRDefault="00B04675" w:rsidP="000C2954">
      <w:r w:rsidRPr="003018EF">
        <w:t>Обсудить в группе специфику аффективных нарушений аутичных детей по составленной схеме.</w:t>
      </w:r>
    </w:p>
    <w:p w:rsidR="00B04675" w:rsidRPr="003018EF" w:rsidRDefault="00B04675" w:rsidP="000C2954">
      <w:pPr>
        <w:rPr>
          <w:i/>
        </w:rPr>
      </w:pPr>
    </w:p>
    <w:p w:rsidR="00B04675" w:rsidRPr="003018EF" w:rsidRDefault="00B04675" w:rsidP="000C2954">
      <w:pPr>
        <w:rPr>
          <w:i/>
        </w:rPr>
      </w:pPr>
      <w:r w:rsidRPr="003018EF">
        <w:rPr>
          <w:i/>
        </w:rPr>
        <w:t>Комплексное проблемно-аналитическое задание</w:t>
      </w:r>
      <w:r>
        <w:rPr>
          <w:i/>
        </w:rPr>
        <w:t xml:space="preserve"> 7</w:t>
      </w:r>
    </w:p>
    <w:p w:rsidR="00B04675" w:rsidRPr="003018EF" w:rsidRDefault="00B04675" w:rsidP="000C2954">
      <w:r w:rsidRPr="003018EF">
        <w:rPr>
          <w:i/>
        </w:rPr>
        <w:tab/>
      </w:r>
      <w:proofErr w:type="spellStart"/>
      <w:r w:rsidRPr="003018EF">
        <w:rPr>
          <w:bCs/>
        </w:rPr>
        <w:t>Цель.</w:t>
      </w:r>
      <w:r w:rsidRPr="003018EF">
        <w:t>Изучение</w:t>
      </w:r>
      <w:proofErr w:type="spellEnd"/>
      <w:r w:rsidRPr="003018EF">
        <w:t xml:space="preserve"> особенностей развития различных категорий детей с ограниченными возможностями здоровья.</w:t>
      </w:r>
    </w:p>
    <w:p w:rsidR="00B04675" w:rsidRPr="003018EF" w:rsidRDefault="00B04675" w:rsidP="000C2954">
      <w:pPr>
        <w:rPr>
          <w:bCs/>
        </w:rPr>
      </w:pPr>
      <w:r w:rsidRPr="003018EF">
        <w:rPr>
          <w:bCs/>
        </w:rPr>
        <w:t xml:space="preserve">Содержание работы. </w:t>
      </w:r>
    </w:p>
    <w:p w:rsidR="00B04675" w:rsidRPr="003018EF" w:rsidRDefault="00B04675"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B04675" w:rsidRPr="003018EF" w:rsidRDefault="00B04675"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B04675" w:rsidRPr="003018EF" w:rsidRDefault="00B04675" w:rsidP="00ED4755">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B04675" w:rsidRPr="003018EF" w:rsidRDefault="00B04675" w:rsidP="000C2954">
      <w:r w:rsidRPr="003018EF">
        <w:t>Студенты посещают одну из коррекционных школ, например, школу для глухих детей.</w:t>
      </w:r>
    </w:p>
    <w:p w:rsidR="00B04675" w:rsidRPr="003018EF" w:rsidRDefault="00B04675" w:rsidP="000C2954">
      <w:r w:rsidRPr="003018EF">
        <w:t>В результате проделанной самостоятельной работы на практическом занятии обсуждаются ее результаты.</w:t>
      </w:r>
    </w:p>
    <w:p w:rsidR="00B04675" w:rsidRPr="003018EF" w:rsidRDefault="00B04675" w:rsidP="000C2954">
      <w:pPr>
        <w:rPr>
          <w:bCs/>
          <w:iCs/>
        </w:rPr>
      </w:pPr>
      <w:r w:rsidRPr="003018EF">
        <w:rPr>
          <w:bCs/>
          <w:iCs/>
        </w:rPr>
        <w:t>Схема наблюдения за детьми в школе.</w:t>
      </w:r>
    </w:p>
    <w:p w:rsidR="00B04675" w:rsidRPr="003018EF" w:rsidRDefault="00B04675" w:rsidP="000C2954">
      <w:pPr>
        <w:numPr>
          <w:ilvl w:val="0"/>
          <w:numId w:val="1"/>
        </w:numPr>
      </w:pPr>
      <w:r w:rsidRPr="003018EF">
        <w:t>Оценка организации и специфики урока в школе для глухих детей.</w:t>
      </w:r>
    </w:p>
    <w:p w:rsidR="00B04675" w:rsidRPr="003018EF" w:rsidRDefault="00B046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B04675" w:rsidRPr="003018EF" w:rsidRDefault="00B04675"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B04675" w:rsidRPr="003018EF" w:rsidRDefault="00B04675"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B04675" w:rsidRPr="003018EF" w:rsidRDefault="00B04675" w:rsidP="000C2954">
      <w:pPr>
        <w:numPr>
          <w:ilvl w:val="0"/>
          <w:numId w:val="1"/>
        </w:numPr>
      </w:pPr>
      <w:r w:rsidRPr="003018EF">
        <w:rPr>
          <w:iCs/>
        </w:rPr>
        <w:t>Особенности внимания и познавательных процессов</w:t>
      </w:r>
    </w:p>
    <w:p w:rsidR="00B04675" w:rsidRPr="003018EF" w:rsidRDefault="00B04675" w:rsidP="000C2954">
      <w:pPr>
        <w:numPr>
          <w:ilvl w:val="0"/>
          <w:numId w:val="1"/>
        </w:numPr>
        <w:rPr>
          <w:iCs/>
        </w:rPr>
      </w:pPr>
      <w:r w:rsidRPr="003018EF">
        <w:rPr>
          <w:iCs/>
        </w:rPr>
        <w:t>Особенности мыслительной деятельности:</w:t>
      </w:r>
    </w:p>
    <w:p w:rsidR="00B04675" w:rsidRPr="003018EF" w:rsidRDefault="00B04675" w:rsidP="000C2954">
      <w:pPr>
        <w:numPr>
          <w:ilvl w:val="0"/>
          <w:numId w:val="1"/>
        </w:numPr>
        <w:rPr>
          <w:iCs/>
        </w:rPr>
      </w:pPr>
      <w:r w:rsidRPr="003018EF">
        <w:rPr>
          <w:iCs/>
        </w:rPr>
        <w:t>Особенности учебной деятельности</w:t>
      </w:r>
    </w:p>
    <w:p w:rsidR="00B04675" w:rsidRPr="003018EF" w:rsidRDefault="00B046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B04675" w:rsidRPr="003018EF" w:rsidRDefault="00B04675" w:rsidP="000C2954">
      <w:pPr>
        <w:numPr>
          <w:ilvl w:val="0"/>
          <w:numId w:val="1"/>
        </w:numPr>
        <w:rPr>
          <w:b/>
          <w:bCs/>
        </w:rPr>
      </w:pPr>
      <w:r w:rsidRPr="003018EF">
        <w:rPr>
          <w:iCs/>
        </w:rPr>
        <w:t>Особенности волевой регуляции психической деятельности</w:t>
      </w:r>
    </w:p>
    <w:p w:rsidR="00B04675" w:rsidRPr="003018EF" w:rsidRDefault="00B04675" w:rsidP="000C2954">
      <w:pPr>
        <w:rPr>
          <w:bCs/>
        </w:rPr>
      </w:pPr>
      <w:r w:rsidRPr="003018EF">
        <w:rPr>
          <w:bCs/>
        </w:rPr>
        <w:t>Схема анализа фильма «Сотворившая чудо».</w:t>
      </w:r>
    </w:p>
    <w:p w:rsidR="00B04675" w:rsidRPr="003018EF" w:rsidRDefault="00B04675"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B04675" w:rsidRPr="003018EF" w:rsidRDefault="00B04675" w:rsidP="000C2954">
      <w:pPr>
        <w:numPr>
          <w:ilvl w:val="0"/>
          <w:numId w:val="1"/>
        </w:numPr>
      </w:pPr>
      <w:r w:rsidRPr="003018EF">
        <w:t>Какие особенности поведения ребенка, лишенного слуха и зрения.</w:t>
      </w:r>
    </w:p>
    <w:p w:rsidR="00B04675" w:rsidRPr="003018EF" w:rsidRDefault="00B04675" w:rsidP="000C2954">
      <w:pPr>
        <w:numPr>
          <w:ilvl w:val="0"/>
          <w:numId w:val="1"/>
        </w:numPr>
      </w:pPr>
      <w:r w:rsidRPr="003018EF">
        <w:t>Какие возможности развития существуют при сложном нарушении.</w:t>
      </w:r>
    </w:p>
    <w:p w:rsidR="00B04675" w:rsidRPr="003018EF" w:rsidRDefault="00B04675" w:rsidP="000C2954">
      <w:pPr>
        <w:numPr>
          <w:ilvl w:val="0"/>
          <w:numId w:val="1"/>
        </w:numPr>
      </w:pPr>
      <w:r w:rsidRPr="003018EF">
        <w:t>Каково значение речи в речи в развитии слепоглухого.</w:t>
      </w:r>
    </w:p>
    <w:p w:rsidR="00B04675" w:rsidRPr="003018EF" w:rsidRDefault="00B04675"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B04675" w:rsidRPr="003018EF" w:rsidRDefault="00B04675" w:rsidP="000C2954">
      <w:pPr>
        <w:numPr>
          <w:ilvl w:val="0"/>
          <w:numId w:val="1"/>
        </w:numPr>
      </w:pPr>
      <w:r w:rsidRPr="003018EF">
        <w:t>Что происходит со слепоглухим ребенком при осознании роли слова.</w:t>
      </w:r>
    </w:p>
    <w:p w:rsidR="00B04675" w:rsidRPr="003018EF" w:rsidRDefault="00B04675" w:rsidP="000443AB">
      <w:pPr>
        <w:numPr>
          <w:ilvl w:val="0"/>
          <w:numId w:val="1"/>
        </w:numPr>
        <w:jc w:val="both"/>
      </w:pPr>
      <w:r w:rsidRPr="003018EF">
        <w:t>Каковы возможности развития лиц, лишенных слуха и зрения.</w:t>
      </w:r>
    </w:p>
    <w:p w:rsidR="00B04675" w:rsidRPr="003018EF" w:rsidRDefault="00B04675" w:rsidP="000443AB">
      <w:pPr>
        <w:jc w:val="both"/>
      </w:pPr>
      <w:r w:rsidRPr="003018EF">
        <w:t>Анализ по предложенным схемам студентами выполняется самостоятельно и обсуждается на практических занятиях.</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8</w:t>
      </w:r>
    </w:p>
    <w:p w:rsidR="00B04675" w:rsidRPr="003018EF" w:rsidRDefault="00B04675" w:rsidP="000443AB">
      <w:pPr>
        <w:jc w:val="both"/>
      </w:pPr>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B04675" w:rsidRPr="003018EF" w:rsidRDefault="00B04675" w:rsidP="000443AB">
      <w:pPr>
        <w:jc w:val="both"/>
      </w:pPr>
      <w:r w:rsidRPr="003018EF">
        <w:rPr>
          <w:bCs/>
        </w:rPr>
        <w:t>Игра 1. Поиск «противоположных» предметов</w:t>
      </w:r>
    </w:p>
    <w:p w:rsidR="00B04675" w:rsidRPr="003018EF" w:rsidRDefault="00B04675" w:rsidP="000443AB">
      <w:pPr>
        <w:jc w:val="both"/>
      </w:pPr>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B04675" w:rsidRPr="003018EF" w:rsidRDefault="00B04675" w:rsidP="000443AB">
      <w:pPr>
        <w:jc w:val="both"/>
      </w:pPr>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B04675" w:rsidRPr="003018EF" w:rsidRDefault="00B04675" w:rsidP="000443AB">
      <w:pPr>
        <w:jc w:val="both"/>
      </w:pPr>
      <w:r w:rsidRPr="003018EF">
        <w:rPr>
          <w:bCs/>
        </w:rPr>
        <w:t>Игра 2. Поиск предметов по заданным признакам</w:t>
      </w:r>
    </w:p>
    <w:p w:rsidR="00B04675" w:rsidRPr="003018EF" w:rsidRDefault="00B04675" w:rsidP="000443AB">
      <w:pPr>
        <w:jc w:val="both"/>
      </w:pPr>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B04675" w:rsidRPr="003018EF" w:rsidRDefault="00B04675" w:rsidP="000443AB">
      <w:pPr>
        <w:jc w:val="both"/>
      </w:pPr>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B04675" w:rsidRPr="003018EF" w:rsidRDefault="00B04675" w:rsidP="000443AB">
      <w:pPr>
        <w:jc w:val="both"/>
      </w:pPr>
      <w:r w:rsidRPr="003018EF">
        <w:rPr>
          <w:bCs/>
        </w:rPr>
        <w:t>Игра 3. Поиск соединительных звеньев</w:t>
      </w:r>
    </w:p>
    <w:p w:rsidR="00B04675" w:rsidRPr="003018EF" w:rsidRDefault="00B04675" w:rsidP="000443AB">
      <w:pPr>
        <w:jc w:val="both"/>
      </w:pPr>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B04675" w:rsidRPr="003018EF" w:rsidRDefault="00B04675" w:rsidP="000443AB">
      <w:pPr>
        <w:jc w:val="both"/>
      </w:pPr>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B04675" w:rsidRPr="003018EF" w:rsidRDefault="00B04675" w:rsidP="000443AB">
      <w:pPr>
        <w:jc w:val="both"/>
      </w:pPr>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B04675" w:rsidRPr="003018EF" w:rsidRDefault="00B04675" w:rsidP="000443AB">
      <w:pPr>
        <w:jc w:val="both"/>
      </w:pPr>
      <w:r w:rsidRPr="003018EF">
        <w:rPr>
          <w:bCs/>
        </w:rPr>
        <w:t>Игра 4. Способы использования предмета</w:t>
      </w:r>
    </w:p>
    <w:p w:rsidR="00B04675" w:rsidRPr="003018EF" w:rsidRDefault="00B04675" w:rsidP="000443AB">
      <w:pPr>
        <w:jc w:val="both"/>
      </w:pPr>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B04675" w:rsidRPr="003018EF" w:rsidRDefault="00B04675" w:rsidP="000443AB">
      <w:pPr>
        <w:jc w:val="both"/>
      </w:pPr>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B04675" w:rsidRPr="003018EF" w:rsidRDefault="00B04675" w:rsidP="000443AB">
      <w:pPr>
        <w:jc w:val="both"/>
      </w:pPr>
      <w:r w:rsidRPr="003018EF">
        <w:rPr>
          <w:bCs/>
        </w:rPr>
        <w:t>Игра 5. Формулирование определений</w:t>
      </w:r>
    </w:p>
    <w:p w:rsidR="00B04675" w:rsidRPr="003018EF" w:rsidRDefault="00B04675" w:rsidP="000443AB">
      <w:pPr>
        <w:jc w:val="both"/>
      </w:pPr>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B04675" w:rsidRPr="003018EF" w:rsidRDefault="00B04675" w:rsidP="000443AB">
      <w:pPr>
        <w:jc w:val="both"/>
      </w:pPr>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B04675" w:rsidRPr="003018EF" w:rsidRDefault="00B04675" w:rsidP="000443AB">
      <w:pPr>
        <w:jc w:val="both"/>
      </w:pPr>
      <w:r w:rsidRPr="003018EF">
        <w:rPr>
          <w:bCs/>
        </w:rPr>
        <w:t>Игра 6. Перечислить возможные причины</w:t>
      </w:r>
    </w:p>
    <w:p w:rsidR="00B04675" w:rsidRPr="003018EF" w:rsidRDefault="00B04675" w:rsidP="000443AB">
      <w:pPr>
        <w:jc w:val="both"/>
      </w:pPr>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B04675" w:rsidRPr="003018EF" w:rsidRDefault="00B04675" w:rsidP="000443AB">
      <w:pPr>
        <w:jc w:val="both"/>
      </w:pPr>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B04675" w:rsidRPr="003018EF" w:rsidRDefault="00B04675" w:rsidP="000443AB">
      <w:pPr>
        <w:jc w:val="both"/>
      </w:pPr>
      <w:r w:rsidRPr="003018EF">
        <w:rPr>
          <w:bCs/>
        </w:rPr>
        <w:t>Игра 7. Сократить рассказ</w:t>
      </w:r>
    </w:p>
    <w:p w:rsidR="00B04675" w:rsidRPr="003018EF" w:rsidRDefault="00B04675" w:rsidP="000443AB">
      <w:pPr>
        <w:jc w:val="both"/>
      </w:pPr>
      <w:r w:rsidRPr="003018EF">
        <w:rPr>
          <w:bCs/>
        </w:rPr>
        <w:t xml:space="preserve">Цель. </w:t>
      </w:r>
      <w:r w:rsidRPr="003018EF">
        <w:t>Учить концентрировать внимание на сути, отсекая все второстепенное.</w:t>
      </w:r>
    </w:p>
    <w:p w:rsidR="00B04675" w:rsidRPr="003018EF" w:rsidRDefault="00B04675" w:rsidP="000443AB">
      <w:pPr>
        <w:jc w:val="both"/>
      </w:pPr>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B04675" w:rsidRPr="003018EF" w:rsidRDefault="00B04675" w:rsidP="000443AB">
      <w:pPr>
        <w:jc w:val="both"/>
      </w:pPr>
      <w:r w:rsidRPr="003018EF">
        <w:t>В этой игре возможна коллективная доработка наиболее удачных ответов.</w:t>
      </w:r>
    </w:p>
    <w:p w:rsidR="00B04675" w:rsidRPr="003018EF" w:rsidRDefault="00B04675" w:rsidP="000443AB">
      <w:pPr>
        <w:jc w:val="both"/>
      </w:pPr>
      <w:r w:rsidRPr="003018EF">
        <w:rPr>
          <w:bCs/>
        </w:rPr>
        <w:t>Игра 8. Что на что похоже</w:t>
      </w:r>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B04675" w:rsidRPr="003018EF" w:rsidRDefault="00B04675" w:rsidP="000443AB">
      <w:pPr>
        <w:jc w:val="both"/>
      </w:pPr>
      <w:r w:rsidRPr="003018EF">
        <w:rPr>
          <w:bCs/>
        </w:rPr>
        <w:t>Игра 9. Волшебные кляксы</w:t>
      </w:r>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B04675" w:rsidRPr="003018EF" w:rsidRDefault="00B04675" w:rsidP="000443AB">
      <w:pPr>
        <w:jc w:val="both"/>
      </w:pPr>
      <w:r w:rsidRPr="003018EF">
        <w:rPr>
          <w:bCs/>
        </w:rPr>
        <w:t xml:space="preserve">Игра 10. </w:t>
      </w:r>
      <w:proofErr w:type="spellStart"/>
      <w:r w:rsidRPr="003018EF">
        <w:rPr>
          <w:bCs/>
        </w:rPr>
        <w:t>Словоассоциации</w:t>
      </w:r>
      <w:proofErr w:type="spellEnd"/>
    </w:p>
    <w:p w:rsidR="00B04675" w:rsidRPr="003018EF" w:rsidRDefault="00B04675" w:rsidP="000443AB">
      <w:pPr>
        <w:jc w:val="both"/>
      </w:pPr>
      <w:r w:rsidRPr="003018EF">
        <w:rPr>
          <w:bCs/>
        </w:rPr>
        <w:t xml:space="preserve">Цель. </w:t>
      </w:r>
      <w:r w:rsidRPr="003018EF">
        <w:t>Развитие ассоциативности мышления.</w:t>
      </w:r>
    </w:p>
    <w:p w:rsidR="00B04675" w:rsidRPr="003018EF" w:rsidRDefault="00B04675" w:rsidP="000443AB">
      <w:pPr>
        <w:jc w:val="both"/>
      </w:pPr>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B04675" w:rsidRPr="003018EF" w:rsidRDefault="00B04675" w:rsidP="000443AB">
      <w:pPr>
        <w:numPr>
          <w:ilvl w:val="0"/>
          <w:numId w:val="1"/>
        </w:numPr>
        <w:jc w:val="both"/>
      </w:pPr>
      <w:r w:rsidRPr="003018EF">
        <w:t>с хлебобулочными изделиями;</w:t>
      </w:r>
    </w:p>
    <w:p w:rsidR="00B04675" w:rsidRPr="003018EF" w:rsidRDefault="00B04675" w:rsidP="000443AB">
      <w:pPr>
        <w:numPr>
          <w:ilvl w:val="0"/>
          <w:numId w:val="1"/>
        </w:numPr>
        <w:jc w:val="both"/>
      </w:pPr>
      <w:r w:rsidRPr="003018EF">
        <w:t>с созвучными словами: барон, бекон;</w:t>
      </w:r>
    </w:p>
    <w:p w:rsidR="00B04675" w:rsidRPr="003018EF" w:rsidRDefault="00B04675" w:rsidP="000443AB">
      <w:pPr>
        <w:numPr>
          <w:ilvl w:val="0"/>
          <w:numId w:val="1"/>
        </w:numPr>
        <w:jc w:val="both"/>
      </w:pPr>
      <w:r w:rsidRPr="003018EF">
        <w:t>с рифмующимися словами: кулон, салон.</w:t>
      </w:r>
    </w:p>
    <w:p w:rsidR="00B04675" w:rsidRPr="003018EF" w:rsidRDefault="00B04675" w:rsidP="000443AB">
      <w:pPr>
        <w:jc w:val="both"/>
      </w:pPr>
      <w:r w:rsidRPr="003018EF">
        <w:t>Создать как можно больше ассоциаций по предложенной схеме.</w:t>
      </w:r>
    </w:p>
    <w:p w:rsidR="00B04675" w:rsidRPr="003018EF" w:rsidRDefault="00B04675" w:rsidP="000443AB">
      <w:pPr>
        <w:jc w:val="both"/>
      </w:pPr>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B04675" w:rsidRPr="003018EF" w:rsidRDefault="00B04675" w:rsidP="000443AB">
      <w:pPr>
        <w:jc w:val="both"/>
      </w:pPr>
    </w:p>
    <w:p w:rsidR="00B04675" w:rsidRPr="003018EF" w:rsidRDefault="00B04675" w:rsidP="000443AB">
      <w:pPr>
        <w:jc w:val="both"/>
        <w:rPr>
          <w:i/>
        </w:rPr>
      </w:pPr>
      <w:r w:rsidRPr="003018EF">
        <w:rPr>
          <w:i/>
        </w:rPr>
        <w:t>Комплексное проблемно-аналитическое задание</w:t>
      </w:r>
      <w:r>
        <w:rPr>
          <w:i/>
        </w:rPr>
        <w:t xml:space="preserve"> 9</w:t>
      </w:r>
    </w:p>
    <w:p w:rsidR="00B04675" w:rsidRPr="003018EF" w:rsidRDefault="00B04675" w:rsidP="000443AB">
      <w:pPr>
        <w:jc w:val="both"/>
        <w:rPr>
          <w:i/>
        </w:rPr>
      </w:pPr>
      <w:r w:rsidRPr="003018EF">
        <w:rPr>
          <w:i/>
        </w:rPr>
        <w:t>Проблемно-аналитическое задание</w:t>
      </w:r>
    </w:p>
    <w:p w:rsidR="00B04675" w:rsidRPr="003018EF" w:rsidRDefault="00B04675" w:rsidP="000443AB">
      <w:pPr>
        <w:jc w:val="both"/>
      </w:pPr>
      <w:r w:rsidRPr="003018EF">
        <w:t xml:space="preserve">Разработать программу «Сопровождение детей с ОВЗ в условиях инклюзивного образования» </w:t>
      </w:r>
    </w:p>
    <w:p w:rsidR="00B04675" w:rsidRPr="003018EF" w:rsidRDefault="00B04675" w:rsidP="000443AB">
      <w:pPr>
        <w:jc w:val="both"/>
        <w:rPr>
          <w:i/>
        </w:rPr>
      </w:pPr>
      <w:r w:rsidRPr="003018EF">
        <w:rPr>
          <w:i/>
        </w:rPr>
        <w:t>Эссе</w:t>
      </w:r>
    </w:p>
    <w:p w:rsidR="00B04675" w:rsidRPr="003018EF" w:rsidRDefault="00B04675" w:rsidP="000443AB">
      <w:pPr>
        <w:jc w:val="both"/>
      </w:pPr>
      <w:r w:rsidRPr="003018EF">
        <w:rPr>
          <w:i/>
        </w:rPr>
        <w:tab/>
      </w:r>
      <w:r w:rsidRPr="003018EF">
        <w:t>Подготовить эссе на тему «Социализирующая семья»</w:t>
      </w:r>
    </w:p>
    <w:p w:rsidR="00B04675" w:rsidRPr="003018EF" w:rsidRDefault="00B04675" w:rsidP="000443AB">
      <w:pPr>
        <w:jc w:val="both"/>
        <w:rPr>
          <w:i/>
        </w:rPr>
      </w:pPr>
      <w:r w:rsidRPr="003018EF">
        <w:rPr>
          <w:i/>
        </w:rPr>
        <w:t>Информационно-аналитический проект</w:t>
      </w:r>
    </w:p>
    <w:p w:rsidR="00B04675" w:rsidRPr="003018EF" w:rsidRDefault="00B04675" w:rsidP="000443AB">
      <w:pPr>
        <w:jc w:val="both"/>
      </w:pPr>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B04675" w:rsidRPr="003018EF" w:rsidRDefault="00B04675" w:rsidP="000443AB">
      <w:pPr>
        <w:jc w:val="both"/>
        <w:rPr>
          <w:i/>
        </w:rPr>
      </w:pPr>
      <w:r w:rsidRPr="003018EF">
        <w:rPr>
          <w:i/>
        </w:rPr>
        <w:t>Дискуссия</w:t>
      </w:r>
    </w:p>
    <w:p w:rsidR="00B04675" w:rsidRPr="003018EF" w:rsidRDefault="00B04675" w:rsidP="000443AB">
      <w:pPr>
        <w:jc w:val="both"/>
      </w:pPr>
      <w:r w:rsidRPr="003018EF">
        <w:rPr>
          <w:i/>
        </w:rPr>
        <w:tab/>
      </w:r>
      <w:r w:rsidRPr="003018EF">
        <w:t>Обсудить в группе материалы эссе и презентации</w:t>
      </w:r>
    </w:p>
    <w:p w:rsidR="00B04675" w:rsidRDefault="00B04675" w:rsidP="000443AB">
      <w:pPr>
        <w:jc w:val="both"/>
      </w:pPr>
    </w:p>
    <w:p w:rsidR="00B04675" w:rsidRPr="00DC11F5" w:rsidRDefault="00B04675" w:rsidP="000443AB">
      <w:pPr>
        <w:jc w:val="both"/>
      </w:pPr>
    </w:p>
    <w:sectPr w:rsidR="00B0467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43AB"/>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33DE"/>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1D1B"/>
    <w:rsid w:val="00253C7D"/>
    <w:rsid w:val="00254297"/>
    <w:rsid w:val="00254E1C"/>
    <w:rsid w:val="00257C0F"/>
    <w:rsid w:val="00262FFD"/>
    <w:rsid w:val="002641AC"/>
    <w:rsid w:val="00270187"/>
    <w:rsid w:val="002768AD"/>
    <w:rsid w:val="00283F33"/>
    <w:rsid w:val="00284B75"/>
    <w:rsid w:val="0028742E"/>
    <w:rsid w:val="00287BD2"/>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357D"/>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2210"/>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2A7F"/>
    <w:rsid w:val="00453208"/>
    <w:rsid w:val="00453D73"/>
    <w:rsid w:val="00454EA2"/>
    <w:rsid w:val="00461EE2"/>
    <w:rsid w:val="00463B6F"/>
    <w:rsid w:val="004649A0"/>
    <w:rsid w:val="00466912"/>
    <w:rsid w:val="0046752F"/>
    <w:rsid w:val="0047232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6B3"/>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23D5"/>
    <w:rsid w:val="008170B6"/>
    <w:rsid w:val="00817A44"/>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1D7F"/>
    <w:rsid w:val="009E5C7E"/>
    <w:rsid w:val="00A134C3"/>
    <w:rsid w:val="00A139BE"/>
    <w:rsid w:val="00A219CE"/>
    <w:rsid w:val="00A313A4"/>
    <w:rsid w:val="00A35F47"/>
    <w:rsid w:val="00A430D9"/>
    <w:rsid w:val="00A44DFF"/>
    <w:rsid w:val="00A530AF"/>
    <w:rsid w:val="00A567A0"/>
    <w:rsid w:val="00A66434"/>
    <w:rsid w:val="00A8267E"/>
    <w:rsid w:val="00A86FEE"/>
    <w:rsid w:val="00A87544"/>
    <w:rsid w:val="00A91F5F"/>
    <w:rsid w:val="00A92D7B"/>
    <w:rsid w:val="00A92F66"/>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467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54375"/>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2275"/>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5874"/>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2834D0D6"/>
  <w15:docId w15:val="{D04F321E-8C64-431D-A12C-824DDEBE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152995">
      <w:marLeft w:val="0"/>
      <w:marRight w:val="0"/>
      <w:marTop w:val="0"/>
      <w:marBottom w:val="0"/>
      <w:divBdr>
        <w:top w:val="none" w:sz="0" w:space="0" w:color="auto"/>
        <w:left w:val="none" w:sz="0" w:space="0" w:color="auto"/>
        <w:bottom w:val="none" w:sz="0" w:space="0" w:color="auto"/>
        <w:right w:val="none" w:sz="0" w:space="0" w:color="auto"/>
      </w:divBdr>
      <w:divsChild>
        <w:div w:id="1267153027">
          <w:marLeft w:val="0"/>
          <w:marRight w:val="0"/>
          <w:marTop w:val="0"/>
          <w:marBottom w:val="0"/>
          <w:divBdr>
            <w:top w:val="none" w:sz="0" w:space="0" w:color="auto"/>
            <w:left w:val="none" w:sz="0" w:space="0" w:color="auto"/>
            <w:bottom w:val="none" w:sz="0" w:space="0" w:color="auto"/>
            <w:right w:val="none" w:sz="0" w:space="0" w:color="auto"/>
          </w:divBdr>
          <w:divsChild>
            <w:div w:id="1267153005">
              <w:marLeft w:val="0"/>
              <w:marRight w:val="450"/>
              <w:marTop w:val="0"/>
              <w:marBottom w:val="0"/>
              <w:divBdr>
                <w:top w:val="none" w:sz="0" w:space="0" w:color="auto"/>
                <w:left w:val="none" w:sz="0" w:space="0" w:color="auto"/>
                <w:bottom w:val="none" w:sz="0" w:space="0" w:color="auto"/>
                <w:right w:val="none" w:sz="0" w:space="0" w:color="auto"/>
              </w:divBdr>
            </w:div>
          </w:divsChild>
        </w:div>
        <w:div w:id="1267153056">
          <w:marLeft w:val="0"/>
          <w:marRight w:val="0"/>
          <w:marTop w:val="0"/>
          <w:marBottom w:val="0"/>
          <w:divBdr>
            <w:top w:val="none" w:sz="0" w:space="0" w:color="auto"/>
            <w:left w:val="none" w:sz="0" w:space="0" w:color="auto"/>
            <w:bottom w:val="none" w:sz="0" w:space="0" w:color="auto"/>
            <w:right w:val="none" w:sz="0" w:space="0" w:color="auto"/>
          </w:divBdr>
          <w:divsChild>
            <w:div w:id="1267153039">
              <w:marLeft w:val="0"/>
              <w:marRight w:val="0"/>
              <w:marTop w:val="0"/>
              <w:marBottom w:val="75"/>
              <w:divBdr>
                <w:top w:val="none" w:sz="0" w:space="0" w:color="auto"/>
                <w:left w:val="none" w:sz="0" w:space="0" w:color="auto"/>
                <w:bottom w:val="none" w:sz="0" w:space="0" w:color="auto"/>
                <w:right w:val="none" w:sz="0" w:space="0" w:color="auto"/>
              </w:divBdr>
            </w:div>
            <w:div w:id="1267153041">
              <w:marLeft w:val="0"/>
              <w:marRight w:val="0"/>
              <w:marTop w:val="0"/>
              <w:marBottom w:val="75"/>
              <w:divBdr>
                <w:top w:val="none" w:sz="0" w:space="0" w:color="auto"/>
                <w:left w:val="none" w:sz="0" w:space="0" w:color="auto"/>
                <w:bottom w:val="none" w:sz="0" w:space="0" w:color="auto"/>
                <w:right w:val="none" w:sz="0" w:space="0" w:color="auto"/>
              </w:divBdr>
            </w:div>
            <w:div w:id="12671530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152996">
      <w:marLeft w:val="0"/>
      <w:marRight w:val="0"/>
      <w:marTop w:val="0"/>
      <w:marBottom w:val="0"/>
      <w:divBdr>
        <w:top w:val="none" w:sz="0" w:space="0" w:color="auto"/>
        <w:left w:val="none" w:sz="0" w:space="0" w:color="auto"/>
        <w:bottom w:val="none" w:sz="0" w:space="0" w:color="auto"/>
        <w:right w:val="none" w:sz="0" w:space="0" w:color="auto"/>
      </w:divBdr>
      <w:divsChild>
        <w:div w:id="1267153031">
          <w:marLeft w:val="0"/>
          <w:marRight w:val="0"/>
          <w:marTop w:val="0"/>
          <w:marBottom w:val="0"/>
          <w:divBdr>
            <w:top w:val="none" w:sz="0" w:space="0" w:color="auto"/>
            <w:left w:val="none" w:sz="0" w:space="0" w:color="auto"/>
            <w:bottom w:val="none" w:sz="0" w:space="0" w:color="auto"/>
            <w:right w:val="none" w:sz="0" w:space="0" w:color="auto"/>
          </w:divBdr>
          <w:divsChild>
            <w:div w:id="1267153034">
              <w:marLeft w:val="0"/>
              <w:marRight w:val="450"/>
              <w:marTop w:val="0"/>
              <w:marBottom w:val="0"/>
              <w:divBdr>
                <w:top w:val="none" w:sz="0" w:space="0" w:color="auto"/>
                <w:left w:val="none" w:sz="0" w:space="0" w:color="auto"/>
                <w:bottom w:val="none" w:sz="0" w:space="0" w:color="auto"/>
                <w:right w:val="none" w:sz="0" w:space="0" w:color="auto"/>
              </w:divBdr>
            </w:div>
          </w:divsChild>
        </w:div>
        <w:div w:id="1267153033">
          <w:marLeft w:val="0"/>
          <w:marRight w:val="0"/>
          <w:marTop w:val="0"/>
          <w:marBottom w:val="0"/>
          <w:divBdr>
            <w:top w:val="none" w:sz="0" w:space="0" w:color="auto"/>
            <w:left w:val="none" w:sz="0" w:space="0" w:color="auto"/>
            <w:bottom w:val="none" w:sz="0" w:space="0" w:color="auto"/>
            <w:right w:val="none" w:sz="0" w:space="0" w:color="auto"/>
          </w:divBdr>
          <w:divsChild>
            <w:div w:id="1267153004">
              <w:marLeft w:val="0"/>
              <w:marRight w:val="0"/>
              <w:marTop w:val="0"/>
              <w:marBottom w:val="75"/>
              <w:divBdr>
                <w:top w:val="none" w:sz="0" w:space="0" w:color="auto"/>
                <w:left w:val="none" w:sz="0" w:space="0" w:color="auto"/>
                <w:bottom w:val="none" w:sz="0" w:space="0" w:color="auto"/>
                <w:right w:val="none" w:sz="0" w:space="0" w:color="auto"/>
              </w:divBdr>
            </w:div>
            <w:div w:id="1267153014">
              <w:marLeft w:val="0"/>
              <w:marRight w:val="0"/>
              <w:marTop w:val="0"/>
              <w:marBottom w:val="75"/>
              <w:divBdr>
                <w:top w:val="none" w:sz="0" w:space="0" w:color="auto"/>
                <w:left w:val="none" w:sz="0" w:space="0" w:color="auto"/>
                <w:bottom w:val="none" w:sz="0" w:space="0" w:color="auto"/>
                <w:right w:val="none" w:sz="0" w:space="0" w:color="auto"/>
              </w:divBdr>
            </w:div>
            <w:div w:id="12671530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153003">
      <w:marLeft w:val="0"/>
      <w:marRight w:val="0"/>
      <w:marTop w:val="0"/>
      <w:marBottom w:val="0"/>
      <w:divBdr>
        <w:top w:val="none" w:sz="0" w:space="0" w:color="auto"/>
        <w:left w:val="none" w:sz="0" w:space="0" w:color="auto"/>
        <w:bottom w:val="none" w:sz="0" w:space="0" w:color="auto"/>
        <w:right w:val="none" w:sz="0" w:space="0" w:color="auto"/>
      </w:divBdr>
      <w:divsChild>
        <w:div w:id="1267153025">
          <w:marLeft w:val="-225"/>
          <w:marRight w:val="-225"/>
          <w:marTop w:val="0"/>
          <w:marBottom w:val="0"/>
          <w:divBdr>
            <w:top w:val="none" w:sz="0" w:space="0" w:color="auto"/>
            <w:left w:val="none" w:sz="0" w:space="0" w:color="auto"/>
            <w:bottom w:val="none" w:sz="0" w:space="0" w:color="auto"/>
            <w:right w:val="none" w:sz="0" w:space="0" w:color="auto"/>
          </w:divBdr>
          <w:divsChild>
            <w:div w:id="1267153037">
              <w:marLeft w:val="0"/>
              <w:marRight w:val="0"/>
              <w:marTop w:val="0"/>
              <w:marBottom w:val="0"/>
              <w:divBdr>
                <w:top w:val="none" w:sz="0" w:space="0" w:color="auto"/>
                <w:left w:val="none" w:sz="0" w:space="0" w:color="auto"/>
                <w:bottom w:val="none" w:sz="0" w:space="0" w:color="auto"/>
                <w:right w:val="none" w:sz="0" w:space="0" w:color="auto"/>
              </w:divBdr>
              <w:divsChild>
                <w:div w:id="1267153024">
                  <w:marLeft w:val="-225"/>
                  <w:marRight w:val="-225"/>
                  <w:marTop w:val="0"/>
                  <w:marBottom w:val="0"/>
                  <w:divBdr>
                    <w:top w:val="none" w:sz="0" w:space="0" w:color="auto"/>
                    <w:left w:val="none" w:sz="0" w:space="0" w:color="auto"/>
                    <w:bottom w:val="none" w:sz="0" w:space="0" w:color="auto"/>
                    <w:right w:val="none" w:sz="0" w:space="0" w:color="auto"/>
                  </w:divBdr>
                  <w:divsChild>
                    <w:div w:id="1267153020">
                      <w:marLeft w:val="9750"/>
                      <w:marRight w:val="0"/>
                      <w:marTop w:val="0"/>
                      <w:marBottom w:val="0"/>
                      <w:divBdr>
                        <w:top w:val="none" w:sz="0" w:space="0" w:color="auto"/>
                        <w:left w:val="none" w:sz="0" w:space="0" w:color="auto"/>
                        <w:bottom w:val="none" w:sz="0" w:space="0" w:color="auto"/>
                        <w:right w:val="none" w:sz="0" w:space="0" w:color="auto"/>
                      </w:divBdr>
                      <w:divsChild>
                        <w:div w:id="126715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153006">
      <w:marLeft w:val="0"/>
      <w:marRight w:val="0"/>
      <w:marTop w:val="0"/>
      <w:marBottom w:val="0"/>
      <w:divBdr>
        <w:top w:val="none" w:sz="0" w:space="0" w:color="auto"/>
        <w:left w:val="none" w:sz="0" w:space="0" w:color="auto"/>
        <w:bottom w:val="none" w:sz="0" w:space="0" w:color="auto"/>
        <w:right w:val="none" w:sz="0" w:space="0" w:color="auto"/>
      </w:divBdr>
      <w:divsChild>
        <w:div w:id="1267153008">
          <w:marLeft w:val="0"/>
          <w:marRight w:val="0"/>
          <w:marTop w:val="0"/>
          <w:marBottom w:val="0"/>
          <w:divBdr>
            <w:top w:val="none" w:sz="0" w:space="0" w:color="auto"/>
            <w:left w:val="none" w:sz="0" w:space="0" w:color="auto"/>
            <w:bottom w:val="none" w:sz="0" w:space="0" w:color="auto"/>
            <w:right w:val="none" w:sz="0" w:space="0" w:color="auto"/>
          </w:divBdr>
        </w:div>
        <w:div w:id="1267153017">
          <w:marLeft w:val="0"/>
          <w:marRight w:val="0"/>
          <w:marTop w:val="0"/>
          <w:marBottom w:val="0"/>
          <w:divBdr>
            <w:top w:val="none" w:sz="0" w:space="0" w:color="auto"/>
            <w:left w:val="none" w:sz="0" w:space="0" w:color="auto"/>
            <w:bottom w:val="none" w:sz="0" w:space="0" w:color="auto"/>
            <w:right w:val="none" w:sz="0" w:space="0" w:color="auto"/>
          </w:divBdr>
          <w:divsChild>
            <w:div w:id="1267152993">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2999">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30">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7153011">
      <w:marLeft w:val="0"/>
      <w:marRight w:val="0"/>
      <w:marTop w:val="0"/>
      <w:marBottom w:val="0"/>
      <w:divBdr>
        <w:top w:val="none" w:sz="0" w:space="0" w:color="auto"/>
        <w:left w:val="none" w:sz="0" w:space="0" w:color="auto"/>
        <w:bottom w:val="none" w:sz="0" w:space="0" w:color="auto"/>
        <w:right w:val="none" w:sz="0" w:space="0" w:color="auto"/>
      </w:divBdr>
      <w:divsChild>
        <w:div w:id="1267152998">
          <w:marLeft w:val="0"/>
          <w:marRight w:val="0"/>
          <w:marTop w:val="0"/>
          <w:marBottom w:val="0"/>
          <w:divBdr>
            <w:top w:val="none" w:sz="0" w:space="0" w:color="auto"/>
            <w:left w:val="none" w:sz="0" w:space="0" w:color="auto"/>
            <w:bottom w:val="none" w:sz="0" w:space="0" w:color="auto"/>
            <w:right w:val="none" w:sz="0" w:space="0" w:color="auto"/>
          </w:divBdr>
          <w:divsChild>
            <w:div w:id="126715302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4">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1">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18">
          <w:marLeft w:val="0"/>
          <w:marRight w:val="0"/>
          <w:marTop w:val="0"/>
          <w:marBottom w:val="0"/>
          <w:divBdr>
            <w:top w:val="none" w:sz="0" w:space="0" w:color="auto"/>
            <w:left w:val="none" w:sz="0" w:space="0" w:color="auto"/>
            <w:bottom w:val="none" w:sz="0" w:space="0" w:color="auto"/>
            <w:right w:val="none" w:sz="0" w:space="0" w:color="auto"/>
          </w:divBdr>
        </w:div>
      </w:divsChild>
    </w:div>
    <w:div w:id="1267153012">
      <w:marLeft w:val="0"/>
      <w:marRight w:val="0"/>
      <w:marTop w:val="0"/>
      <w:marBottom w:val="0"/>
      <w:divBdr>
        <w:top w:val="none" w:sz="0" w:space="0" w:color="auto"/>
        <w:left w:val="none" w:sz="0" w:space="0" w:color="auto"/>
        <w:bottom w:val="none" w:sz="0" w:space="0" w:color="auto"/>
        <w:right w:val="none" w:sz="0" w:space="0" w:color="auto"/>
      </w:divBdr>
      <w:divsChild>
        <w:div w:id="1267152994">
          <w:marLeft w:val="0"/>
          <w:marRight w:val="0"/>
          <w:marTop w:val="0"/>
          <w:marBottom w:val="75"/>
          <w:divBdr>
            <w:top w:val="none" w:sz="0" w:space="0" w:color="auto"/>
            <w:left w:val="none" w:sz="0" w:space="0" w:color="auto"/>
            <w:bottom w:val="none" w:sz="0" w:space="0" w:color="auto"/>
            <w:right w:val="none" w:sz="0" w:space="0" w:color="auto"/>
          </w:divBdr>
        </w:div>
        <w:div w:id="1267153019">
          <w:marLeft w:val="0"/>
          <w:marRight w:val="0"/>
          <w:marTop w:val="0"/>
          <w:marBottom w:val="75"/>
          <w:divBdr>
            <w:top w:val="none" w:sz="0" w:space="0" w:color="auto"/>
            <w:left w:val="none" w:sz="0" w:space="0" w:color="auto"/>
            <w:bottom w:val="none" w:sz="0" w:space="0" w:color="auto"/>
            <w:right w:val="none" w:sz="0" w:space="0" w:color="auto"/>
          </w:divBdr>
        </w:div>
      </w:divsChild>
    </w:div>
    <w:div w:id="1267153016">
      <w:marLeft w:val="0"/>
      <w:marRight w:val="0"/>
      <w:marTop w:val="0"/>
      <w:marBottom w:val="0"/>
      <w:divBdr>
        <w:top w:val="none" w:sz="0" w:space="0" w:color="auto"/>
        <w:left w:val="none" w:sz="0" w:space="0" w:color="auto"/>
        <w:bottom w:val="none" w:sz="0" w:space="0" w:color="auto"/>
        <w:right w:val="none" w:sz="0" w:space="0" w:color="auto"/>
      </w:divBdr>
    </w:div>
    <w:div w:id="1267153021">
      <w:marLeft w:val="0"/>
      <w:marRight w:val="0"/>
      <w:marTop w:val="0"/>
      <w:marBottom w:val="0"/>
      <w:divBdr>
        <w:top w:val="none" w:sz="0" w:space="0" w:color="auto"/>
        <w:left w:val="none" w:sz="0" w:space="0" w:color="auto"/>
        <w:bottom w:val="none" w:sz="0" w:space="0" w:color="auto"/>
        <w:right w:val="none" w:sz="0" w:space="0" w:color="auto"/>
      </w:divBdr>
      <w:divsChild>
        <w:div w:id="1267153000">
          <w:marLeft w:val="0"/>
          <w:marRight w:val="0"/>
          <w:marTop w:val="0"/>
          <w:marBottom w:val="0"/>
          <w:divBdr>
            <w:top w:val="none" w:sz="0" w:space="0" w:color="auto"/>
            <w:left w:val="none" w:sz="0" w:space="0" w:color="auto"/>
            <w:bottom w:val="none" w:sz="0" w:space="0" w:color="auto"/>
            <w:right w:val="none" w:sz="0" w:space="0" w:color="auto"/>
          </w:divBdr>
          <w:divsChild>
            <w:div w:id="1267152997">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10">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52">
          <w:marLeft w:val="0"/>
          <w:marRight w:val="0"/>
          <w:marTop w:val="0"/>
          <w:marBottom w:val="0"/>
          <w:divBdr>
            <w:top w:val="none" w:sz="0" w:space="0" w:color="auto"/>
            <w:left w:val="none" w:sz="0" w:space="0" w:color="auto"/>
            <w:bottom w:val="none" w:sz="0" w:space="0" w:color="auto"/>
            <w:right w:val="none" w:sz="0" w:space="0" w:color="auto"/>
          </w:divBdr>
        </w:div>
      </w:divsChild>
    </w:div>
    <w:div w:id="1267153023">
      <w:marLeft w:val="0"/>
      <w:marRight w:val="0"/>
      <w:marTop w:val="0"/>
      <w:marBottom w:val="0"/>
      <w:divBdr>
        <w:top w:val="none" w:sz="0" w:space="0" w:color="auto"/>
        <w:left w:val="none" w:sz="0" w:space="0" w:color="auto"/>
        <w:bottom w:val="none" w:sz="0" w:space="0" w:color="auto"/>
        <w:right w:val="none" w:sz="0" w:space="0" w:color="auto"/>
      </w:divBdr>
    </w:div>
    <w:div w:id="1267153029">
      <w:marLeft w:val="0"/>
      <w:marRight w:val="0"/>
      <w:marTop w:val="0"/>
      <w:marBottom w:val="0"/>
      <w:divBdr>
        <w:top w:val="none" w:sz="0" w:space="0" w:color="auto"/>
        <w:left w:val="none" w:sz="0" w:space="0" w:color="auto"/>
        <w:bottom w:val="none" w:sz="0" w:space="0" w:color="auto"/>
        <w:right w:val="none" w:sz="0" w:space="0" w:color="auto"/>
      </w:divBdr>
      <w:divsChild>
        <w:div w:id="1267153026">
          <w:marLeft w:val="0"/>
          <w:marRight w:val="0"/>
          <w:marTop w:val="0"/>
          <w:marBottom w:val="0"/>
          <w:divBdr>
            <w:top w:val="none" w:sz="0" w:space="0" w:color="auto"/>
            <w:left w:val="none" w:sz="0" w:space="0" w:color="auto"/>
            <w:bottom w:val="none" w:sz="0" w:space="0" w:color="auto"/>
            <w:right w:val="none" w:sz="0" w:space="0" w:color="auto"/>
          </w:divBdr>
          <w:divsChild>
            <w:div w:id="1267153009">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15">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35">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153032">
          <w:marLeft w:val="0"/>
          <w:marRight w:val="0"/>
          <w:marTop w:val="0"/>
          <w:marBottom w:val="0"/>
          <w:divBdr>
            <w:top w:val="none" w:sz="0" w:space="0" w:color="auto"/>
            <w:left w:val="none" w:sz="0" w:space="0" w:color="auto"/>
            <w:bottom w:val="none" w:sz="0" w:space="0" w:color="auto"/>
            <w:right w:val="none" w:sz="0" w:space="0" w:color="auto"/>
          </w:divBdr>
        </w:div>
      </w:divsChild>
    </w:div>
    <w:div w:id="1267153036">
      <w:marLeft w:val="0"/>
      <w:marRight w:val="0"/>
      <w:marTop w:val="0"/>
      <w:marBottom w:val="0"/>
      <w:divBdr>
        <w:top w:val="none" w:sz="0" w:space="0" w:color="auto"/>
        <w:left w:val="none" w:sz="0" w:space="0" w:color="auto"/>
        <w:bottom w:val="none" w:sz="0" w:space="0" w:color="auto"/>
        <w:right w:val="none" w:sz="0" w:space="0" w:color="auto"/>
      </w:divBdr>
    </w:div>
    <w:div w:id="1267153043">
      <w:marLeft w:val="0"/>
      <w:marRight w:val="0"/>
      <w:marTop w:val="0"/>
      <w:marBottom w:val="0"/>
      <w:divBdr>
        <w:top w:val="none" w:sz="0" w:space="0" w:color="auto"/>
        <w:left w:val="none" w:sz="0" w:space="0" w:color="auto"/>
        <w:bottom w:val="none" w:sz="0" w:space="0" w:color="auto"/>
        <w:right w:val="none" w:sz="0" w:space="0" w:color="auto"/>
      </w:divBdr>
    </w:div>
    <w:div w:id="1267153046">
      <w:marLeft w:val="0"/>
      <w:marRight w:val="0"/>
      <w:marTop w:val="0"/>
      <w:marBottom w:val="0"/>
      <w:divBdr>
        <w:top w:val="none" w:sz="0" w:space="0" w:color="auto"/>
        <w:left w:val="none" w:sz="0" w:space="0" w:color="auto"/>
        <w:bottom w:val="none" w:sz="0" w:space="0" w:color="auto"/>
        <w:right w:val="none" w:sz="0" w:space="0" w:color="auto"/>
      </w:divBdr>
    </w:div>
    <w:div w:id="1267153047">
      <w:marLeft w:val="0"/>
      <w:marRight w:val="0"/>
      <w:marTop w:val="0"/>
      <w:marBottom w:val="0"/>
      <w:divBdr>
        <w:top w:val="none" w:sz="0" w:space="0" w:color="auto"/>
        <w:left w:val="none" w:sz="0" w:space="0" w:color="auto"/>
        <w:bottom w:val="none" w:sz="0" w:space="0" w:color="auto"/>
        <w:right w:val="none" w:sz="0" w:space="0" w:color="auto"/>
      </w:divBdr>
    </w:div>
    <w:div w:id="1267153053">
      <w:marLeft w:val="0"/>
      <w:marRight w:val="0"/>
      <w:marTop w:val="0"/>
      <w:marBottom w:val="0"/>
      <w:divBdr>
        <w:top w:val="none" w:sz="0" w:space="0" w:color="auto"/>
        <w:left w:val="none" w:sz="0" w:space="0" w:color="auto"/>
        <w:bottom w:val="none" w:sz="0" w:space="0" w:color="auto"/>
        <w:right w:val="none" w:sz="0" w:space="0" w:color="auto"/>
      </w:divBdr>
      <w:divsChild>
        <w:div w:id="1267153001">
          <w:marLeft w:val="0"/>
          <w:marRight w:val="0"/>
          <w:marTop w:val="0"/>
          <w:marBottom w:val="0"/>
          <w:divBdr>
            <w:top w:val="none" w:sz="0" w:space="0" w:color="auto"/>
            <w:left w:val="none" w:sz="0" w:space="0" w:color="auto"/>
            <w:bottom w:val="none" w:sz="0" w:space="0" w:color="auto"/>
            <w:right w:val="none" w:sz="0" w:space="0" w:color="auto"/>
          </w:divBdr>
        </w:div>
        <w:div w:id="1267153013">
          <w:marLeft w:val="0"/>
          <w:marRight w:val="0"/>
          <w:marTop w:val="0"/>
          <w:marBottom w:val="0"/>
          <w:divBdr>
            <w:top w:val="none" w:sz="0" w:space="0" w:color="auto"/>
            <w:left w:val="none" w:sz="0" w:space="0" w:color="auto"/>
            <w:bottom w:val="none" w:sz="0" w:space="0" w:color="auto"/>
            <w:right w:val="none" w:sz="0" w:space="0" w:color="auto"/>
          </w:divBdr>
          <w:divsChild>
            <w:div w:id="1267153002">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07">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28">
              <w:marLeft w:val="105"/>
              <w:marRight w:val="105"/>
              <w:marTop w:val="105"/>
              <w:marBottom w:val="105"/>
              <w:divBdr>
                <w:top w:val="single" w:sz="6" w:space="8" w:color="BBBBBB"/>
                <w:left w:val="single" w:sz="6" w:space="8" w:color="BBBBBB"/>
                <w:bottom w:val="single" w:sz="6" w:space="8" w:color="BBBBBB"/>
                <w:right w:val="single" w:sz="6" w:space="8" w:color="BBBBBB"/>
              </w:divBdr>
            </w:div>
            <w:div w:id="12671530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file:///C:\Users\user\AppData\Local\Temp\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57</Pages>
  <Words>21152</Words>
  <Characters>120567</Characters>
  <Application>Microsoft Office Word</Application>
  <DocSecurity>0</DocSecurity>
  <Lines>1004</Lines>
  <Paragraphs>282</Paragraphs>
  <ScaleCrop>false</ScaleCrop>
  <Company>CtrlSoft</Company>
  <LinksUpToDate>false</LinksUpToDate>
  <CharactersWithSpaces>141437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2021-04-30T20:43:00Z</dcterms:created>
  <dcterms:modified xsi:type="dcterms:W3CDTF">2024-06-18T11:56:00Z</dcterms:modified>
</cp:coreProperties>
</file>